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31519" w14:textId="77777777" w:rsidR="005B30A5" w:rsidRPr="00317C2E" w:rsidRDefault="005B30A5">
      <w:pPr>
        <w:jc w:val="center"/>
        <w:rPr>
          <w:lang w:val="de-DE"/>
        </w:rPr>
      </w:pPr>
      <w:r>
        <w:rPr>
          <w:rFonts w:ascii="Arial" w:eastAsia="Arial" w:hAnsi="Arial" w:cs="Arial"/>
          <w:b/>
          <w:sz w:val="24"/>
          <w:szCs w:val="24"/>
          <w:lang w:val="de-DE"/>
        </w:rPr>
        <w:t>A1 - PROBEPRÜFUNG</w:t>
      </w:r>
    </w:p>
    <w:p w14:paraId="395D38DF" w14:textId="77777777" w:rsidR="005B30A5" w:rsidRPr="008A2530" w:rsidRDefault="005B30A5">
      <w:pPr>
        <w:rPr>
          <w:sz w:val="24"/>
          <w:szCs w:val="24"/>
          <w:lang w:val="de-DE"/>
        </w:rPr>
      </w:pPr>
      <w:r w:rsidRPr="008A2530">
        <w:rPr>
          <w:rFonts w:ascii="Arial" w:eastAsia="Arial" w:hAnsi="Arial" w:cs="Arial"/>
          <w:b/>
          <w:sz w:val="24"/>
          <w:szCs w:val="24"/>
          <w:lang w:val="de-DE"/>
        </w:rPr>
        <w:t>LESEVERSTEHEN</w:t>
      </w:r>
    </w:p>
    <w:p w14:paraId="485BA637" w14:textId="77777777" w:rsidR="005B30A5" w:rsidRDefault="005B30A5">
      <w:pPr>
        <w:rPr>
          <w:rFonts w:ascii="Arial" w:hAnsi="Arial"/>
          <w:lang w:val="de-DE"/>
        </w:rPr>
      </w:pPr>
    </w:p>
    <w:p w14:paraId="7F0478B3" w14:textId="77777777" w:rsidR="005B30A5" w:rsidRPr="00317C2E" w:rsidRDefault="005B30A5">
      <w:pPr>
        <w:rPr>
          <w:lang w:val="de-DE"/>
        </w:rPr>
      </w:pPr>
      <w:r>
        <w:rPr>
          <w:rFonts w:ascii="Arial" w:eastAsia="Arial" w:hAnsi="Arial" w:cs="Arial"/>
          <w:b/>
          <w:sz w:val="20"/>
          <w:lang w:val="de-DE"/>
        </w:rPr>
        <w:t xml:space="preserve">LESEVERSTEHEN 1 </w:t>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r>
      <w:r>
        <w:rPr>
          <w:rFonts w:ascii="Arial" w:eastAsia="Arial" w:hAnsi="Arial" w:cs="Arial"/>
          <w:b/>
          <w:sz w:val="20"/>
          <w:lang w:val="de-DE"/>
        </w:rPr>
        <w:tab/>
        <w:t>_______ / 5 Punkte</w:t>
      </w:r>
    </w:p>
    <w:p w14:paraId="69975A5E" w14:textId="77777777" w:rsidR="005B30A5" w:rsidRPr="00317C2E" w:rsidRDefault="005B30A5">
      <w:pPr>
        <w:rPr>
          <w:lang w:val="de-DE"/>
        </w:rPr>
      </w:pPr>
      <w:r>
        <w:rPr>
          <w:rFonts w:ascii="Arial" w:eastAsia="Arial" w:hAnsi="Arial" w:cs="Arial"/>
          <w:b/>
          <w:sz w:val="20"/>
          <w:szCs w:val="20"/>
          <w:lang w:val="de-DE"/>
        </w:rPr>
        <w:t>Lesen Sie den Text und ergänzen Sie die unten stehenden Informationen.</w:t>
      </w:r>
    </w:p>
    <w:p w14:paraId="6E72C55A" w14:textId="77777777" w:rsidR="005B30A5" w:rsidRPr="00317C2E" w:rsidRDefault="00B13A14">
      <w:pPr>
        <w:rPr>
          <w:lang w:val="de-DE"/>
        </w:rPr>
      </w:pPr>
      <w:r>
        <w:rPr>
          <w:rFonts w:ascii="Arial" w:eastAsia="Arial" w:hAnsi="Arial" w:cs="Arial"/>
          <w:b/>
          <w:bCs/>
          <w:i/>
          <w:sz w:val="20"/>
          <w:szCs w:val="20"/>
          <w:lang w:val="de-DE"/>
        </w:rPr>
        <w:t>Die Cowboys von Berlin</w:t>
      </w:r>
    </w:p>
    <w:p w14:paraId="4409FB8A" w14:textId="77777777" w:rsidR="00811C18" w:rsidRPr="00811C18" w:rsidRDefault="00811C18">
      <w:pPr>
        <w:rPr>
          <w:rFonts w:ascii="Arial" w:eastAsia="Arial" w:hAnsi="Arial" w:cs="Arial"/>
          <w:sz w:val="20"/>
          <w:szCs w:val="20"/>
          <w:lang w:val="de-DE"/>
        </w:rPr>
      </w:pPr>
      <w:r>
        <w:rPr>
          <w:rFonts w:ascii="Arial" w:eastAsia="Arial" w:hAnsi="Arial" w:cs="Arial"/>
          <w:sz w:val="20"/>
          <w:szCs w:val="20"/>
          <w:lang w:val="de-DE"/>
        </w:rPr>
        <w:t xml:space="preserve">Chris ist 24. Er ist aus Dresden und lebt seit zwei Jahren in Berlin. Er ist Fahrradkurier. In Berlin gibt es über 300 Fahrradkuriere. Sie sind </w:t>
      </w:r>
      <w:bookmarkStart w:id="0" w:name="_Hlk8939893"/>
      <w:r>
        <w:rPr>
          <w:rFonts w:ascii="Arial" w:eastAsia="Arial" w:hAnsi="Arial" w:cs="Arial"/>
          <w:sz w:val="20"/>
          <w:szCs w:val="20"/>
          <w:lang w:val="de-DE"/>
        </w:rPr>
        <w:t xml:space="preserve">die „Cowboys von Berlin“ </w:t>
      </w:r>
      <w:bookmarkEnd w:id="0"/>
      <w:r>
        <w:rPr>
          <w:rFonts w:ascii="Arial" w:eastAsia="Arial" w:hAnsi="Arial" w:cs="Arial"/>
          <w:sz w:val="20"/>
          <w:szCs w:val="20"/>
          <w:lang w:val="de-DE"/>
        </w:rPr>
        <w:t xml:space="preserve">und fahren von A nach B, auch bei Wind und Regen. „Mein Smartphone, mein Fahrrad und Berlin ….Wow, das ist cool!“ hat Chris in einem Interview gesagt. „In Dresden war ich Banker. Mann, war das langweilig!“ Chris fährt für </w:t>
      </w:r>
      <w:proofErr w:type="spellStart"/>
      <w:r w:rsidRPr="00811C18">
        <w:rPr>
          <w:rFonts w:ascii="Arial" w:eastAsia="Arial" w:hAnsi="Arial" w:cs="Arial"/>
          <w:i/>
          <w:sz w:val="20"/>
          <w:szCs w:val="20"/>
          <w:lang w:val="de-DE"/>
        </w:rPr>
        <w:t>messenger</w:t>
      </w:r>
      <w:proofErr w:type="spellEnd"/>
      <w:r>
        <w:rPr>
          <w:rFonts w:ascii="Arial" w:eastAsia="Arial" w:hAnsi="Arial" w:cs="Arial"/>
          <w:i/>
          <w:sz w:val="20"/>
          <w:szCs w:val="20"/>
          <w:lang w:val="de-DE"/>
        </w:rPr>
        <w:t xml:space="preserve">. </w:t>
      </w:r>
      <w:r w:rsidRPr="00811C18">
        <w:rPr>
          <w:rFonts w:ascii="Arial" w:eastAsia="Arial" w:hAnsi="Arial" w:cs="Arial"/>
          <w:sz w:val="20"/>
          <w:szCs w:val="20"/>
          <w:lang w:val="de-DE"/>
        </w:rPr>
        <w:t xml:space="preserve">Das ist ein </w:t>
      </w:r>
      <w:r>
        <w:rPr>
          <w:rFonts w:ascii="Arial" w:eastAsia="Arial" w:hAnsi="Arial" w:cs="Arial"/>
          <w:sz w:val="20"/>
          <w:szCs w:val="20"/>
          <w:lang w:val="de-DE"/>
        </w:rPr>
        <w:t xml:space="preserve">Kurierservice in Berlin Mitte. Sechs Stunden am Tag </w:t>
      </w:r>
      <w:r w:rsidR="00B13D30">
        <w:rPr>
          <w:rFonts w:ascii="Arial" w:eastAsia="Arial" w:hAnsi="Arial" w:cs="Arial"/>
          <w:sz w:val="20"/>
          <w:szCs w:val="20"/>
          <w:lang w:val="de-DE"/>
        </w:rPr>
        <w:t>muss er fahren</w:t>
      </w:r>
      <w:r>
        <w:rPr>
          <w:rFonts w:ascii="Arial" w:eastAsia="Arial" w:hAnsi="Arial" w:cs="Arial"/>
          <w:sz w:val="20"/>
          <w:szCs w:val="20"/>
          <w:lang w:val="de-DE"/>
        </w:rPr>
        <w:t>. Regen und Schnee? Wind und Sonne? Kein Problem. Chris fährt immer</w:t>
      </w:r>
      <w:r w:rsidR="00CC6A2E">
        <w:rPr>
          <w:rFonts w:ascii="Arial" w:eastAsia="Arial" w:hAnsi="Arial" w:cs="Arial"/>
          <w:sz w:val="20"/>
          <w:szCs w:val="20"/>
          <w:lang w:val="de-DE"/>
        </w:rPr>
        <w:t>. Und ist das wirklich immer cool? Na ja, hier Chris an einem Abend im Januar: „Brr …… Es war richtig kalt heute. Am Vormittag hat es noch geregnet. Und am Nachmittag dann Schnee! Es hat drei Stunden geschneit. Und ich hatte so viel Arbeit! Ich bin kaputt! Total kaputt!“ Aber Chris ist glücklich. Er liebt den Job und er liebt Berlin.</w:t>
      </w:r>
    </w:p>
    <w:p w14:paraId="4E03C210" w14:textId="77777777" w:rsidR="005B30A5" w:rsidRPr="00811C18" w:rsidRDefault="00CC6A2E">
      <w:pPr>
        <w:rPr>
          <w:lang w:val="de-DE"/>
        </w:rPr>
      </w:pPr>
      <w:r>
        <w:rPr>
          <w:rFonts w:ascii="Arial" w:eastAsia="Arial" w:hAnsi="Arial" w:cs="Arial"/>
          <w:sz w:val="20"/>
          <w:szCs w:val="20"/>
          <w:lang w:val="de-DE"/>
        </w:rPr>
        <w:tab/>
      </w:r>
      <w:r>
        <w:rPr>
          <w:rFonts w:ascii="Arial" w:eastAsia="Arial" w:hAnsi="Arial" w:cs="Arial"/>
          <w:sz w:val="20"/>
          <w:szCs w:val="20"/>
          <w:lang w:val="de-DE"/>
        </w:rPr>
        <w:tab/>
      </w:r>
      <w:r>
        <w:rPr>
          <w:rFonts w:ascii="Arial" w:eastAsia="Arial" w:hAnsi="Arial" w:cs="Arial"/>
          <w:sz w:val="20"/>
          <w:szCs w:val="20"/>
          <w:lang w:val="de-DE"/>
        </w:rPr>
        <w:tab/>
      </w:r>
      <w:r>
        <w:rPr>
          <w:rFonts w:ascii="Arial" w:eastAsia="Arial" w:hAnsi="Arial" w:cs="Arial"/>
          <w:sz w:val="20"/>
          <w:szCs w:val="20"/>
          <w:lang w:val="de-DE"/>
        </w:rPr>
        <w:tab/>
      </w:r>
      <w:r>
        <w:rPr>
          <w:rFonts w:ascii="Arial" w:eastAsia="Arial" w:hAnsi="Arial" w:cs="Arial"/>
          <w:sz w:val="20"/>
          <w:szCs w:val="20"/>
          <w:lang w:val="de-DE"/>
        </w:rPr>
        <w:tab/>
      </w:r>
      <w:r w:rsidR="005B30A5">
        <w:rPr>
          <w:rFonts w:ascii="Arial" w:eastAsia="Arial" w:hAnsi="Arial" w:cs="Arial"/>
          <w:sz w:val="20"/>
          <w:szCs w:val="20"/>
          <w:lang w:val="de-DE"/>
        </w:rPr>
        <w:tab/>
      </w:r>
      <w:r w:rsidR="005B30A5">
        <w:rPr>
          <w:rFonts w:ascii="Arial" w:eastAsia="Arial" w:hAnsi="Arial" w:cs="Arial"/>
          <w:sz w:val="20"/>
          <w:szCs w:val="20"/>
          <w:lang w:val="de-DE"/>
        </w:rPr>
        <w:tab/>
      </w:r>
      <w:r w:rsidR="005B30A5">
        <w:rPr>
          <w:rFonts w:ascii="Arial" w:eastAsia="Arial" w:hAnsi="Arial" w:cs="Arial"/>
          <w:sz w:val="20"/>
          <w:szCs w:val="20"/>
          <w:lang w:val="de-DE"/>
        </w:rPr>
        <w:tab/>
      </w:r>
      <w:r w:rsidR="005B30A5">
        <w:rPr>
          <w:rFonts w:ascii="Arial" w:eastAsia="Arial" w:hAnsi="Arial" w:cs="Arial"/>
          <w:sz w:val="20"/>
          <w:szCs w:val="20"/>
          <w:lang w:val="de-DE"/>
        </w:rPr>
        <w:tab/>
      </w:r>
      <w:r w:rsidR="005B30A5">
        <w:rPr>
          <w:rFonts w:ascii="Arial" w:eastAsia="Arial" w:hAnsi="Arial" w:cs="Arial"/>
          <w:sz w:val="20"/>
          <w:szCs w:val="20"/>
          <w:lang w:val="de-DE"/>
        </w:rPr>
        <w:tab/>
      </w:r>
      <w:r w:rsidR="005B30A5">
        <w:rPr>
          <w:rFonts w:ascii="Arial" w:eastAsia="Arial" w:hAnsi="Arial" w:cs="Arial"/>
          <w:sz w:val="20"/>
          <w:szCs w:val="20"/>
          <w:lang w:val="de-DE"/>
        </w:rPr>
        <w:tab/>
      </w:r>
      <w:r w:rsidR="005B30A5">
        <w:rPr>
          <w:rFonts w:ascii="Arial" w:eastAsia="Arial" w:hAnsi="Arial" w:cs="Arial"/>
          <w:sz w:val="20"/>
          <w:szCs w:val="20"/>
          <w:lang w:val="de-DE"/>
        </w:rPr>
        <w:tab/>
      </w:r>
      <w:r w:rsidR="005B30A5">
        <w:rPr>
          <w:rFonts w:ascii="Arial" w:eastAsia="Arial" w:hAnsi="Arial" w:cs="Arial"/>
          <w:sz w:val="16"/>
          <w:szCs w:val="16"/>
          <w:lang w:val="de-DE"/>
        </w:rPr>
        <w:t>bearbeitet nach „</w:t>
      </w:r>
      <w:r>
        <w:rPr>
          <w:rFonts w:ascii="Arial" w:eastAsia="Arial" w:hAnsi="Arial" w:cs="Arial"/>
          <w:sz w:val="16"/>
          <w:szCs w:val="16"/>
          <w:lang w:val="de-DE"/>
        </w:rPr>
        <w:t>Starten wir</w:t>
      </w:r>
      <w:r w:rsidR="005B30A5">
        <w:rPr>
          <w:rFonts w:ascii="Arial" w:eastAsia="Arial" w:hAnsi="Arial" w:cs="Arial"/>
          <w:sz w:val="16"/>
          <w:szCs w:val="16"/>
          <w:lang w:val="de-DE"/>
        </w:rPr>
        <w:t xml:space="preserve"> A1</w:t>
      </w:r>
      <w:r w:rsidRPr="00CC6A2E">
        <w:rPr>
          <w:rFonts w:ascii="Arial" w:eastAsia="Arial" w:hAnsi="Arial" w:cs="Arial"/>
          <w:sz w:val="16"/>
          <w:szCs w:val="16"/>
          <w:lang w:val="de-DE"/>
        </w:rPr>
        <w:t>”</w:t>
      </w:r>
      <w:r w:rsidR="005B30A5">
        <w:rPr>
          <w:rFonts w:ascii="Arial" w:eastAsia="Arial" w:hAnsi="Arial" w:cs="Arial"/>
          <w:sz w:val="16"/>
          <w:szCs w:val="16"/>
          <w:lang w:val="de-DE"/>
        </w:rPr>
        <w:t xml:space="preserve"> </w:t>
      </w:r>
    </w:p>
    <w:p w14:paraId="0138ACFE" w14:textId="7FD82172" w:rsidR="005B30A5" w:rsidRPr="00140ADA" w:rsidRDefault="00CC6A2E" w:rsidP="00022BAB">
      <w:pPr>
        <w:widowControl/>
        <w:numPr>
          <w:ilvl w:val="0"/>
          <w:numId w:val="3"/>
        </w:numPr>
        <w:suppressAutoHyphens w:val="0"/>
        <w:overflowPunct/>
        <w:autoSpaceDE/>
        <w:spacing w:line="360" w:lineRule="auto"/>
        <w:ind w:left="284" w:hanging="284"/>
        <w:rPr>
          <w:sz w:val="20"/>
          <w:szCs w:val="20"/>
          <w:lang w:val="de-DE"/>
        </w:rPr>
      </w:pPr>
      <w:r w:rsidRPr="00140ADA">
        <w:rPr>
          <w:rFonts w:ascii="Arial" w:hAnsi="Arial" w:cs="Arial"/>
          <w:sz w:val="20"/>
          <w:szCs w:val="20"/>
          <w:lang w:val="de-DE"/>
        </w:rPr>
        <w:t>Die Heimatstadt von Chris</w:t>
      </w:r>
      <w:r w:rsidR="005B30A5" w:rsidRPr="00140ADA">
        <w:rPr>
          <w:rFonts w:ascii="Arial" w:hAnsi="Arial" w:cs="Arial"/>
          <w:sz w:val="20"/>
          <w:szCs w:val="20"/>
          <w:lang w:val="de-DE"/>
        </w:rPr>
        <w:t xml:space="preserve"> </w:t>
      </w:r>
      <w:r w:rsidR="00523928" w:rsidRPr="00140ADA">
        <w:rPr>
          <w:rFonts w:ascii="Arial" w:hAnsi="Arial" w:cs="Arial"/>
          <w:sz w:val="20"/>
          <w:szCs w:val="20"/>
          <w:lang w:val="de-DE"/>
        </w:rPr>
        <w:t xml:space="preserve">ist </w:t>
      </w:r>
      <w:r w:rsidR="005B30A5" w:rsidRPr="00140ADA">
        <w:rPr>
          <w:rFonts w:ascii="Arial" w:eastAsia="Arial" w:hAnsi="Arial" w:cs="Arial"/>
          <w:color w:val="000000"/>
          <w:sz w:val="20"/>
          <w:szCs w:val="20"/>
          <w:lang w:val="de-DE"/>
        </w:rPr>
        <w:t xml:space="preserve">___________________ </w:t>
      </w:r>
      <w:r w:rsidR="005B30A5" w:rsidRPr="00140ADA">
        <w:rPr>
          <w:rFonts w:ascii="Arial" w:eastAsia="Arial" w:hAnsi="Arial" w:cs="Arial"/>
          <w:b/>
          <w:color w:val="000000"/>
          <w:sz w:val="20"/>
          <w:szCs w:val="20"/>
          <w:lang w:val="de-DE"/>
        </w:rPr>
        <w:t>(1).</w:t>
      </w:r>
    </w:p>
    <w:p w14:paraId="76514331" w14:textId="77777777" w:rsidR="005B30A5" w:rsidRPr="00CC6A2E" w:rsidRDefault="00CC6A2E" w:rsidP="00022BAB">
      <w:pPr>
        <w:widowControl/>
        <w:numPr>
          <w:ilvl w:val="0"/>
          <w:numId w:val="3"/>
        </w:numPr>
        <w:suppressAutoHyphens w:val="0"/>
        <w:overflowPunct/>
        <w:autoSpaceDE/>
        <w:spacing w:line="360" w:lineRule="auto"/>
        <w:ind w:left="284" w:hanging="284"/>
        <w:rPr>
          <w:sz w:val="20"/>
          <w:szCs w:val="20"/>
          <w:lang w:val="de-DE"/>
        </w:rPr>
      </w:pPr>
      <w:r>
        <w:rPr>
          <w:rFonts w:ascii="Arial" w:hAnsi="Arial" w:cs="Arial"/>
          <w:sz w:val="20"/>
          <w:szCs w:val="20"/>
          <w:lang w:val="de-DE"/>
        </w:rPr>
        <w:t>Für seine Arbeit braucht er</w:t>
      </w:r>
      <w:r w:rsidR="005B30A5" w:rsidRPr="008A2530">
        <w:rPr>
          <w:rFonts w:ascii="Arial" w:hAnsi="Arial" w:cs="Arial"/>
          <w:sz w:val="20"/>
          <w:szCs w:val="20"/>
          <w:lang w:val="de-DE"/>
        </w:rPr>
        <w:t xml:space="preserve"> _________________</w:t>
      </w:r>
      <w:r>
        <w:rPr>
          <w:rFonts w:ascii="Arial" w:hAnsi="Arial" w:cs="Arial"/>
          <w:sz w:val="20"/>
          <w:szCs w:val="20"/>
          <w:lang w:val="de-DE"/>
        </w:rPr>
        <w:t>___</w:t>
      </w:r>
      <w:r w:rsidR="005B30A5" w:rsidRPr="008A2530">
        <w:rPr>
          <w:rFonts w:ascii="Arial" w:hAnsi="Arial" w:cs="Arial"/>
          <w:sz w:val="20"/>
          <w:szCs w:val="20"/>
          <w:lang w:val="de-DE"/>
        </w:rPr>
        <w:t>_</w:t>
      </w:r>
      <w:r>
        <w:rPr>
          <w:rFonts w:ascii="Arial" w:hAnsi="Arial" w:cs="Arial"/>
          <w:sz w:val="20"/>
          <w:szCs w:val="20"/>
          <w:lang w:val="de-DE"/>
        </w:rPr>
        <w:t xml:space="preserve"> und ____________________</w:t>
      </w:r>
      <w:r w:rsidR="005B30A5" w:rsidRPr="008A2530">
        <w:rPr>
          <w:rFonts w:ascii="Arial" w:eastAsia="Arial" w:hAnsi="Arial" w:cs="Arial"/>
          <w:color w:val="000000"/>
          <w:sz w:val="20"/>
          <w:szCs w:val="20"/>
          <w:lang w:val="de-DE"/>
        </w:rPr>
        <w:t xml:space="preserve"> </w:t>
      </w:r>
      <w:r w:rsidR="005B30A5" w:rsidRPr="008A2530">
        <w:rPr>
          <w:rFonts w:ascii="Arial" w:eastAsia="Arial" w:hAnsi="Arial" w:cs="Arial"/>
          <w:b/>
          <w:color w:val="000000"/>
          <w:sz w:val="20"/>
          <w:szCs w:val="20"/>
          <w:lang w:val="de-DE"/>
        </w:rPr>
        <w:t>(2).</w:t>
      </w:r>
    </w:p>
    <w:p w14:paraId="268BB47A" w14:textId="77777777" w:rsidR="005B30A5" w:rsidRPr="00B13D30" w:rsidRDefault="00CC6A2E" w:rsidP="00022BAB">
      <w:pPr>
        <w:widowControl/>
        <w:numPr>
          <w:ilvl w:val="0"/>
          <w:numId w:val="3"/>
        </w:numPr>
        <w:suppressAutoHyphens w:val="0"/>
        <w:overflowPunct/>
        <w:autoSpaceDE/>
        <w:spacing w:line="360" w:lineRule="auto"/>
        <w:ind w:left="284" w:hanging="284"/>
        <w:rPr>
          <w:sz w:val="20"/>
          <w:szCs w:val="20"/>
          <w:lang w:val="de-DE"/>
        </w:rPr>
      </w:pPr>
      <w:r>
        <w:rPr>
          <w:rFonts w:ascii="Arial" w:hAnsi="Arial" w:cs="Arial"/>
          <w:sz w:val="20"/>
          <w:szCs w:val="20"/>
          <w:lang w:val="de-DE"/>
        </w:rPr>
        <w:t xml:space="preserve">Die Arbeit bei der Bank findet Chris </w:t>
      </w:r>
      <w:r w:rsidR="005B30A5" w:rsidRPr="008A2530">
        <w:rPr>
          <w:rFonts w:ascii="Arial" w:eastAsia="Arial" w:hAnsi="Arial" w:cs="Arial"/>
          <w:color w:val="000000"/>
          <w:sz w:val="20"/>
          <w:szCs w:val="20"/>
          <w:lang w:val="de-DE"/>
        </w:rPr>
        <w:t xml:space="preserve">___________________ </w:t>
      </w:r>
      <w:r w:rsidR="005B30A5" w:rsidRPr="008A2530">
        <w:rPr>
          <w:rFonts w:ascii="Arial" w:eastAsia="Arial" w:hAnsi="Arial" w:cs="Arial"/>
          <w:b/>
          <w:color w:val="000000"/>
          <w:sz w:val="20"/>
          <w:szCs w:val="20"/>
          <w:lang w:val="de-DE"/>
        </w:rPr>
        <w:t>(3).</w:t>
      </w:r>
    </w:p>
    <w:p w14:paraId="58976D22" w14:textId="77777777" w:rsidR="005B30A5" w:rsidRPr="008A2530" w:rsidRDefault="00B13D30" w:rsidP="00022BAB">
      <w:pPr>
        <w:widowControl/>
        <w:numPr>
          <w:ilvl w:val="0"/>
          <w:numId w:val="3"/>
        </w:numPr>
        <w:suppressAutoHyphens w:val="0"/>
        <w:overflowPunct/>
        <w:autoSpaceDE/>
        <w:spacing w:line="360" w:lineRule="auto"/>
        <w:ind w:left="284" w:hanging="284"/>
        <w:rPr>
          <w:sz w:val="20"/>
          <w:szCs w:val="20"/>
        </w:rPr>
      </w:pPr>
      <w:r>
        <w:rPr>
          <w:rFonts w:ascii="Arial" w:hAnsi="Arial" w:cs="Arial"/>
          <w:sz w:val="20"/>
          <w:szCs w:val="20"/>
          <w:lang w:val="de-DE"/>
        </w:rPr>
        <w:t>Der Kurierservice heißt</w:t>
      </w:r>
      <w:r w:rsidR="005B30A5" w:rsidRPr="008A2530">
        <w:rPr>
          <w:rFonts w:ascii="Arial" w:hAnsi="Arial" w:cs="Arial"/>
          <w:sz w:val="20"/>
          <w:szCs w:val="20"/>
          <w:lang w:val="de-DE"/>
        </w:rPr>
        <w:t xml:space="preserve"> </w:t>
      </w:r>
      <w:r w:rsidR="005B30A5" w:rsidRPr="008A2530">
        <w:rPr>
          <w:rFonts w:ascii="Arial" w:eastAsia="Arial" w:hAnsi="Arial" w:cs="Arial"/>
          <w:color w:val="000000"/>
          <w:sz w:val="20"/>
          <w:szCs w:val="20"/>
          <w:lang w:val="de-DE"/>
        </w:rPr>
        <w:t xml:space="preserve">___________________ </w:t>
      </w:r>
      <w:r w:rsidR="005B30A5" w:rsidRPr="008A2530">
        <w:rPr>
          <w:rFonts w:ascii="Arial" w:eastAsia="Arial" w:hAnsi="Arial" w:cs="Arial"/>
          <w:b/>
          <w:color w:val="000000"/>
          <w:sz w:val="20"/>
          <w:szCs w:val="20"/>
          <w:lang w:val="de-DE"/>
        </w:rPr>
        <w:t>(4).</w:t>
      </w:r>
    </w:p>
    <w:p w14:paraId="44428FC3" w14:textId="77777777" w:rsidR="005B30A5" w:rsidRPr="008A2530" w:rsidRDefault="00B13D30" w:rsidP="00022BAB">
      <w:pPr>
        <w:widowControl/>
        <w:numPr>
          <w:ilvl w:val="0"/>
          <w:numId w:val="3"/>
        </w:numPr>
        <w:suppressAutoHyphens w:val="0"/>
        <w:overflowPunct/>
        <w:autoSpaceDE/>
        <w:spacing w:line="360" w:lineRule="auto"/>
        <w:ind w:left="284" w:hanging="284"/>
        <w:rPr>
          <w:sz w:val="20"/>
          <w:szCs w:val="20"/>
          <w:lang w:val="de-DE"/>
        </w:rPr>
      </w:pPr>
      <w:r>
        <w:rPr>
          <w:rFonts w:ascii="Arial" w:hAnsi="Arial" w:cs="Arial"/>
          <w:sz w:val="20"/>
          <w:szCs w:val="20"/>
          <w:lang w:val="de-DE"/>
        </w:rPr>
        <w:t>Seine Arbeitszeit:</w:t>
      </w:r>
      <w:r w:rsidR="005B30A5" w:rsidRPr="008A2530">
        <w:rPr>
          <w:rFonts w:ascii="Arial" w:hAnsi="Arial" w:cs="Arial"/>
          <w:sz w:val="20"/>
          <w:szCs w:val="20"/>
          <w:lang w:val="de-DE"/>
        </w:rPr>
        <w:t xml:space="preserve"> </w:t>
      </w:r>
      <w:r w:rsidR="005B30A5" w:rsidRPr="008A2530">
        <w:rPr>
          <w:rFonts w:ascii="Arial" w:eastAsia="Arial" w:hAnsi="Arial" w:cs="Arial"/>
          <w:color w:val="000000"/>
          <w:sz w:val="20"/>
          <w:szCs w:val="20"/>
          <w:lang w:val="de-DE"/>
        </w:rPr>
        <w:t xml:space="preserve">__________________________________ </w:t>
      </w:r>
      <w:r w:rsidR="005B30A5" w:rsidRPr="008A2530">
        <w:rPr>
          <w:rFonts w:ascii="Arial" w:eastAsia="Arial" w:hAnsi="Arial" w:cs="Arial"/>
          <w:b/>
          <w:color w:val="000000"/>
          <w:sz w:val="20"/>
          <w:szCs w:val="20"/>
          <w:lang w:val="de-DE"/>
        </w:rPr>
        <w:t>(5).</w:t>
      </w:r>
    </w:p>
    <w:p w14:paraId="48920095" w14:textId="77777777" w:rsidR="005B30A5" w:rsidRPr="008A2530" w:rsidRDefault="005B30A5" w:rsidP="008A2530">
      <w:pPr>
        <w:spacing w:line="360" w:lineRule="auto"/>
        <w:rPr>
          <w:rFonts w:ascii="Arial" w:hAnsi="Arial" w:cs="Arial"/>
          <w:sz w:val="20"/>
          <w:szCs w:val="20"/>
          <w:lang w:val="de-DE"/>
        </w:rPr>
      </w:pPr>
    </w:p>
    <w:p w14:paraId="188064E9" w14:textId="2F15417B" w:rsidR="00D851CA" w:rsidRDefault="00D851CA" w:rsidP="00D851CA">
      <w:pPr>
        <w:rPr>
          <w:rFonts w:ascii="Arial" w:hAnsi="Arial"/>
          <w:b/>
          <w:sz w:val="20"/>
          <w:lang w:val="de-DE"/>
        </w:rPr>
      </w:pPr>
      <w:r>
        <w:rPr>
          <w:rFonts w:ascii="Arial" w:hAnsi="Arial"/>
          <w:b/>
          <w:sz w:val="20"/>
          <w:szCs w:val="20"/>
          <w:lang w:val="de-DE"/>
        </w:rPr>
        <w:t>LESEVERSTEHEN 2</w:t>
      </w:r>
      <w:r>
        <w:rPr>
          <w:rFonts w:ascii="Arial" w:hAnsi="Arial"/>
          <w:b/>
          <w:sz w:val="20"/>
          <w:szCs w:val="20"/>
          <w:lang w:val="de-DE"/>
        </w:rPr>
        <w:tab/>
      </w:r>
      <w:r>
        <w:rPr>
          <w:rFonts w:ascii="Arial" w:hAnsi="Arial"/>
          <w:b/>
          <w:sz w:val="20"/>
          <w:szCs w:val="20"/>
          <w:lang w:val="de-DE"/>
        </w:rPr>
        <w:tab/>
      </w:r>
      <w:r>
        <w:rPr>
          <w:rFonts w:ascii="Arial" w:hAnsi="Arial"/>
          <w:b/>
          <w:sz w:val="20"/>
          <w:szCs w:val="20"/>
          <w:lang w:val="de-DE"/>
        </w:rPr>
        <w:tab/>
      </w:r>
      <w:r>
        <w:rPr>
          <w:rFonts w:ascii="Arial" w:hAnsi="Arial"/>
          <w:b/>
          <w:sz w:val="20"/>
          <w:szCs w:val="20"/>
          <w:lang w:val="de-DE"/>
        </w:rPr>
        <w:tab/>
      </w:r>
      <w:r>
        <w:rPr>
          <w:rFonts w:ascii="Arial" w:hAnsi="Arial"/>
          <w:b/>
          <w:sz w:val="20"/>
          <w:szCs w:val="20"/>
          <w:lang w:val="de-DE"/>
        </w:rPr>
        <w:tab/>
      </w:r>
      <w:r>
        <w:rPr>
          <w:rFonts w:ascii="Arial" w:hAnsi="Arial"/>
          <w:b/>
          <w:sz w:val="20"/>
          <w:szCs w:val="20"/>
          <w:lang w:val="de-DE"/>
        </w:rPr>
        <w:tab/>
      </w:r>
      <w:r>
        <w:rPr>
          <w:rFonts w:ascii="Arial" w:hAnsi="Arial"/>
          <w:b/>
          <w:sz w:val="20"/>
          <w:szCs w:val="20"/>
          <w:lang w:val="de-DE"/>
        </w:rPr>
        <w:tab/>
      </w:r>
      <w:r>
        <w:rPr>
          <w:rFonts w:ascii="Arial" w:hAnsi="Arial"/>
          <w:b/>
          <w:sz w:val="20"/>
          <w:szCs w:val="20"/>
          <w:lang w:val="de-DE"/>
        </w:rPr>
        <w:tab/>
      </w:r>
      <w:r w:rsidR="00BB7199">
        <w:rPr>
          <w:rFonts w:ascii="Arial" w:hAnsi="Arial"/>
          <w:b/>
          <w:sz w:val="20"/>
          <w:szCs w:val="20"/>
          <w:lang w:val="de-DE"/>
        </w:rPr>
        <w:tab/>
      </w:r>
      <w:r w:rsidR="00BB7199">
        <w:rPr>
          <w:rFonts w:ascii="Arial" w:hAnsi="Arial"/>
          <w:b/>
          <w:sz w:val="20"/>
          <w:szCs w:val="20"/>
          <w:lang w:val="de-DE"/>
        </w:rPr>
        <w:tab/>
      </w:r>
      <w:r>
        <w:rPr>
          <w:rFonts w:ascii="Arial" w:hAnsi="Arial"/>
          <w:b/>
          <w:sz w:val="20"/>
          <w:lang w:val="de-DE"/>
        </w:rPr>
        <w:t>________</w:t>
      </w:r>
      <w:r w:rsidR="00BB7199">
        <w:rPr>
          <w:rFonts w:ascii="Arial" w:hAnsi="Arial"/>
          <w:b/>
          <w:sz w:val="20"/>
          <w:lang w:val="de-DE"/>
        </w:rPr>
        <w:t xml:space="preserve"> </w:t>
      </w:r>
      <w:r>
        <w:rPr>
          <w:rFonts w:ascii="Arial" w:hAnsi="Arial"/>
          <w:b/>
          <w:sz w:val="20"/>
          <w:lang w:val="de-DE"/>
        </w:rPr>
        <w:t>/5 Punkte</w:t>
      </w:r>
    </w:p>
    <w:p w14:paraId="10AC0934" w14:textId="77777777" w:rsidR="00D851CA" w:rsidRPr="001E508A" w:rsidRDefault="00D851CA" w:rsidP="00D851CA">
      <w:pPr>
        <w:widowControl/>
        <w:numPr>
          <w:ilvl w:val="0"/>
          <w:numId w:val="4"/>
        </w:numPr>
        <w:overflowPunct/>
        <w:autoSpaceDE/>
        <w:spacing w:line="360" w:lineRule="auto"/>
        <w:textAlignment w:val="baseline"/>
        <w:outlineLvl w:val="0"/>
        <w:rPr>
          <w:lang w:val="de-DE"/>
        </w:rPr>
      </w:pPr>
      <w:r>
        <w:rPr>
          <w:rFonts w:ascii="Arial" w:eastAsia="Calibri" w:hAnsi="Arial"/>
          <w:b/>
          <w:bCs/>
          <w:sz w:val="20"/>
          <w:lang w:val="de-DE" w:eastAsia="pl-PL"/>
        </w:rPr>
        <w:t>Lesen Sie den Text und</w:t>
      </w:r>
      <w:r>
        <w:rPr>
          <w:rFonts w:ascii="Arial" w:hAnsi="Arial"/>
          <w:b/>
          <w:bCs/>
          <w:sz w:val="20"/>
          <w:lang w:val="de-DE" w:eastAsia="pl-PL"/>
        </w:rPr>
        <w:t xml:space="preserve"> markieren Sie die richtige Antwort A, B, C oder D.</w:t>
      </w:r>
    </w:p>
    <w:p w14:paraId="32E9B91A" w14:textId="77777777" w:rsidR="00D851CA" w:rsidRPr="00FB76FB" w:rsidRDefault="00D851CA" w:rsidP="00D851CA">
      <w:pPr>
        <w:widowControl/>
        <w:numPr>
          <w:ilvl w:val="0"/>
          <w:numId w:val="4"/>
        </w:numPr>
        <w:overflowPunct/>
        <w:autoSpaceDE/>
        <w:jc w:val="center"/>
        <w:textAlignment w:val="baseline"/>
        <w:rPr>
          <w:rFonts w:ascii="Arial" w:hAnsi="Arial"/>
          <w:sz w:val="20"/>
          <w:szCs w:val="20"/>
          <w:lang w:val="de-DE"/>
        </w:rPr>
      </w:pPr>
      <w:r w:rsidRPr="00FB76FB">
        <w:rPr>
          <w:rFonts w:ascii="Arial" w:hAnsi="Arial"/>
          <w:b/>
          <w:bCs/>
          <w:sz w:val="20"/>
          <w:szCs w:val="20"/>
          <w:lang w:val="de-DE"/>
        </w:rPr>
        <w:t>Das erste Kinderrestaurant in Europa</w:t>
      </w:r>
    </w:p>
    <w:p w14:paraId="4B6EF08A" w14:textId="77777777" w:rsidR="00D851CA" w:rsidRDefault="00D851CA" w:rsidP="00D851CA">
      <w:pPr>
        <w:widowControl/>
        <w:numPr>
          <w:ilvl w:val="0"/>
          <w:numId w:val="4"/>
        </w:numPr>
        <w:overflowPunct/>
        <w:autoSpaceDE/>
        <w:jc w:val="both"/>
        <w:textAlignment w:val="baseline"/>
        <w:rPr>
          <w:rFonts w:ascii="Arial" w:hAnsi="Arial"/>
          <w:sz w:val="20"/>
          <w:szCs w:val="20"/>
          <w:lang w:val="de-DE"/>
        </w:rPr>
      </w:pPr>
      <w:r w:rsidRPr="00FB76FB">
        <w:rPr>
          <w:rFonts w:ascii="Arial" w:hAnsi="Arial"/>
          <w:sz w:val="20"/>
          <w:szCs w:val="20"/>
          <w:lang w:val="de-DE"/>
        </w:rPr>
        <w:t>Die meisten Kinder kochen gern</w:t>
      </w:r>
      <w:r>
        <w:rPr>
          <w:rFonts w:ascii="Arial" w:hAnsi="Arial"/>
          <w:sz w:val="20"/>
          <w:szCs w:val="20"/>
          <w:lang w:val="de-DE"/>
        </w:rPr>
        <w:t xml:space="preserve"> und wollen ihren Müttern helfen. Sie können aber viele Sachen nicht machen und brauchen deshalb oft Hilfe. Aber die Mütter arbeiten oft beruflich und haben nicht so viel Zeit. Sie machen die Küchenarbeit lieber allein.</w:t>
      </w:r>
    </w:p>
    <w:p w14:paraId="7A0EACA8" w14:textId="77777777" w:rsidR="00D851CA" w:rsidRDefault="00D851CA" w:rsidP="00D851CA">
      <w:pPr>
        <w:widowControl/>
        <w:numPr>
          <w:ilvl w:val="0"/>
          <w:numId w:val="4"/>
        </w:numPr>
        <w:overflowPunct/>
        <w:autoSpaceDE/>
        <w:jc w:val="both"/>
        <w:textAlignment w:val="baseline"/>
        <w:rPr>
          <w:rFonts w:ascii="Arial" w:hAnsi="Arial"/>
          <w:sz w:val="20"/>
          <w:szCs w:val="20"/>
          <w:lang w:val="de-DE"/>
        </w:rPr>
      </w:pPr>
      <w:r>
        <w:rPr>
          <w:rFonts w:ascii="Arial" w:hAnsi="Arial"/>
          <w:sz w:val="20"/>
          <w:szCs w:val="20"/>
          <w:lang w:val="de-DE"/>
        </w:rPr>
        <w:t>Im Kinderrestaurant können die Kinder viel lernen. Die Küchenarbeit machen sie dort ganz allein. Das Kinderrestaurant ist die Idee von Frau Wolf und Frau Schneider. Die beiden Frauen sind Rentnerinnen, haben deshalb viel Zeit und kochen gern. Sie kaufen jeden Tag für das Kinderrestaurant ein und sind für das Geld verantwortlich. Die Speisekarte schreiben sie mit den Kindern.</w:t>
      </w:r>
    </w:p>
    <w:p w14:paraId="200290A9" w14:textId="77777777" w:rsidR="00D851CA" w:rsidRDefault="00D851CA" w:rsidP="00D851CA">
      <w:pPr>
        <w:widowControl/>
        <w:numPr>
          <w:ilvl w:val="0"/>
          <w:numId w:val="4"/>
        </w:numPr>
        <w:overflowPunct/>
        <w:autoSpaceDE/>
        <w:jc w:val="both"/>
        <w:textAlignment w:val="baseline"/>
        <w:rPr>
          <w:rFonts w:ascii="Arial" w:hAnsi="Arial"/>
          <w:sz w:val="20"/>
          <w:szCs w:val="20"/>
          <w:lang w:val="de-DE"/>
        </w:rPr>
      </w:pPr>
      <w:r>
        <w:rPr>
          <w:rFonts w:ascii="Arial" w:hAnsi="Arial"/>
          <w:sz w:val="20"/>
          <w:szCs w:val="20"/>
          <w:lang w:val="de-DE"/>
        </w:rPr>
        <w:t>Jeden Tag können 6 Kinder im Kinderrestaurant arbeiten. 3 Kinder kochen und machen die Küchenarbeit, 3 Kinder decken die Tische und arbeiten als Kellner. Am Abend räumen alle Kinder auf und waschen das Geschirr ab.</w:t>
      </w:r>
    </w:p>
    <w:p w14:paraId="1D745EF7" w14:textId="77777777" w:rsidR="00D851CA" w:rsidRDefault="00D851CA" w:rsidP="00D851CA">
      <w:pPr>
        <w:jc w:val="both"/>
        <w:textAlignment w:val="baseline"/>
        <w:rPr>
          <w:rFonts w:ascii="Arial" w:hAnsi="Arial"/>
          <w:sz w:val="20"/>
          <w:szCs w:val="20"/>
          <w:lang w:val="de-DE"/>
        </w:rPr>
      </w:pPr>
      <w:r>
        <w:rPr>
          <w:rFonts w:ascii="Arial" w:hAnsi="Arial"/>
          <w:sz w:val="20"/>
          <w:szCs w:val="20"/>
          <w:lang w:val="de-DE"/>
        </w:rPr>
        <w:t>Heute ist Samstag. Es gibt Hühnersuppe, Kartoffelsuppe, Nudeln, Tomatensalat, Apfelkuchen und Schokoladeneis. Trinken kann man Saft, Limonade oder Tee. Ein Nudelgericht kommt jeden Tag auf die Speisekarte, denn es ist das Lieblingsessen von allen Kindern.</w:t>
      </w:r>
    </w:p>
    <w:p w14:paraId="146BECB8" w14:textId="77777777" w:rsidR="00D851CA" w:rsidRDefault="00D851CA" w:rsidP="00D851CA">
      <w:pPr>
        <w:jc w:val="both"/>
        <w:textAlignment w:val="baseline"/>
        <w:rPr>
          <w:rFonts w:ascii="Arial" w:hAnsi="Arial"/>
          <w:sz w:val="20"/>
          <w:szCs w:val="20"/>
          <w:lang w:val="de-DE"/>
        </w:rPr>
      </w:pPr>
      <w:r>
        <w:rPr>
          <w:rFonts w:ascii="Arial" w:hAnsi="Arial"/>
          <w:sz w:val="20"/>
          <w:szCs w:val="20"/>
          <w:lang w:val="de-DE"/>
        </w:rPr>
        <w:t>Und die Gäste? Das sind fast immer Geschwister, Eltern, Großeltern, Tanten, Onkel und Freunde. Den Gästen schmecken alle Gerichte sehr gut. Im Restaurant gibt es 30 Plätze. Jeden Tag kommen viele Gäste und alle finden das Kinderrestaurant toll.</w:t>
      </w:r>
    </w:p>
    <w:p w14:paraId="0B651129" w14:textId="77777777" w:rsidR="00D851CA" w:rsidRPr="000D0652" w:rsidRDefault="00D851CA" w:rsidP="00D851CA">
      <w:pPr>
        <w:jc w:val="both"/>
        <w:textAlignment w:val="baseline"/>
        <w:rPr>
          <w:rFonts w:ascii="Arial" w:hAnsi="Arial"/>
          <w:i/>
          <w:iCs/>
          <w:sz w:val="18"/>
          <w:szCs w:val="18"/>
          <w:lang w:val="de-DE"/>
        </w:rPr>
      </w:pPr>
      <w:r w:rsidRPr="000D0652">
        <w:rPr>
          <w:rFonts w:ascii="Arial" w:hAnsi="Arial"/>
          <w:i/>
          <w:iCs/>
          <w:sz w:val="18"/>
          <w:szCs w:val="18"/>
          <w:lang w:val="de-DE"/>
        </w:rPr>
        <w:t xml:space="preserve">verantwortlich - </w:t>
      </w:r>
      <w:proofErr w:type="spellStart"/>
      <w:r w:rsidRPr="000D0652">
        <w:rPr>
          <w:rFonts w:ascii="Arial" w:hAnsi="Arial"/>
          <w:i/>
          <w:iCs/>
          <w:sz w:val="18"/>
          <w:szCs w:val="18"/>
          <w:lang w:val="de-DE"/>
        </w:rPr>
        <w:t>odpowiedzialny</w:t>
      </w:r>
      <w:proofErr w:type="spellEnd"/>
    </w:p>
    <w:p w14:paraId="3F4FFBDB" w14:textId="77777777" w:rsidR="00D851CA" w:rsidRPr="00EE1514" w:rsidRDefault="00D851CA" w:rsidP="00D851CA">
      <w:pPr>
        <w:widowControl/>
        <w:numPr>
          <w:ilvl w:val="0"/>
          <w:numId w:val="4"/>
        </w:numPr>
        <w:overflowPunct/>
        <w:autoSpaceDE/>
        <w:jc w:val="both"/>
        <w:textAlignment w:val="baseline"/>
        <w:rPr>
          <w:rFonts w:ascii="Arial" w:hAnsi="Arial"/>
          <w:sz w:val="20"/>
          <w:szCs w:val="20"/>
          <w:lang w:val="de-DE"/>
        </w:rPr>
      </w:pPr>
    </w:p>
    <w:p w14:paraId="7A7DCF9B" w14:textId="77777777" w:rsidR="00D851CA" w:rsidRPr="00927BA4" w:rsidRDefault="00D851CA" w:rsidP="00D851CA">
      <w:pPr>
        <w:pStyle w:val="Akapitzlist"/>
        <w:widowControl/>
        <w:numPr>
          <w:ilvl w:val="0"/>
          <w:numId w:val="9"/>
        </w:numPr>
        <w:suppressAutoHyphens w:val="0"/>
        <w:overflowPunct/>
        <w:autoSpaceDE/>
        <w:spacing w:after="160" w:line="278" w:lineRule="auto"/>
        <w:ind w:left="284" w:hanging="284"/>
        <w:contextualSpacing/>
        <w:rPr>
          <w:rFonts w:ascii="Arial" w:hAnsi="Arial"/>
          <w:sz w:val="20"/>
          <w:szCs w:val="20"/>
          <w:lang w:val="de-DE"/>
        </w:rPr>
      </w:pPr>
      <w:r>
        <w:rPr>
          <w:rFonts w:ascii="Arial" w:hAnsi="Arial"/>
          <w:b/>
          <w:bCs/>
          <w:sz w:val="20"/>
          <w:szCs w:val="20"/>
          <w:lang w:val="de-DE"/>
        </w:rPr>
        <w:t>Die Mütter</w:t>
      </w:r>
    </w:p>
    <w:p w14:paraId="47925F59" w14:textId="77777777" w:rsidR="00D851CA" w:rsidRPr="00531FB8" w:rsidRDefault="00D851CA" w:rsidP="00D851CA">
      <w:pPr>
        <w:pStyle w:val="Akapitzlist"/>
        <w:widowControl/>
        <w:numPr>
          <w:ilvl w:val="0"/>
          <w:numId w:val="5"/>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kochen nicht oft mit ihren Kindern zu Hause.</w:t>
      </w:r>
    </w:p>
    <w:p w14:paraId="5560C4DA" w14:textId="77777777" w:rsidR="00D851CA" w:rsidRPr="002500A3" w:rsidRDefault="00D851CA" w:rsidP="00D851CA">
      <w:pPr>
        <w:pStyle w:val="Akapitzlist"/>
        <w:widowControl/>
        <w:numPr>
          <w:ilvl w:val="0"/>
          <w:numId w:val="5"/>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zeigen ihren Kindern viele Kochrezepte.</w:t>
      </w:r>
    </w:p>
    <w:p w14:paraId="7C6CD222" w14:textId="77777777" w:rsidR="00D851CA" w:rsidRDefault="00D851CA" w:rsidP="00D851CA">
      <w:pPr>
        <w:pStyle w:val="Akapitzlist"/>
        <w:widowControl/>
        <w:numPr>
          <w:ilvl w:val="0"/>
          <w:numId w:val="5"/>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haben nie Zeit für ihre Kinder.</w:t>
      </w:r>
    </w:p>
    <w:p w14:paraId="75C6549D" w14:textId="77777777" w:rsidR="00D851CA" w:rsidRDefault="00D851CA" w:rsidP="00D851CA">
      <w:pPr>
        <w:pStyle w:val="Akapitzlist"/>
        <w:widowControl/>
        <w:numPr>
          <w:ilvl w:val="0"/>
          <w:numId w:val="5"/>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bestellen Mittagessen in Restaurants.</w:t>
      </w:r>
    </w:p>
    <w:p w14:paraId="44FE5055" w14:textId="77777777" w:rsidR="00A3436A" w:rsidRPr="002500A3" w:rsidRDefault="00A3436A" w:rsidP="00A3436A">
      <w:pPr>
        <w:pStyle w:val="Akapitzlist"/>
        <w:widowControl/>
        <w:suppressAutoHyphens w:val="0"/>
        <w:overflowPunct/>
        <w:autoSpaceDE/>
        <w:spacing w:after="160" w:line="278" w:lineRule="auto"/>
        <w:ind w:left="284"/>
        <w:contextualSpacing/>
        <w:rPr>
          <w:rFonts w:ascii="Arial" w:hAnsi="Arial"/>
          <w:sz w:val="20"/>
          <w:szCs w:val="20"/>
          <w:lang w:val="de-DE"/>
        </w:rPr>
      </w:pPr>
    </w:p>
    <w:p w14:paraId="54A90B63" w14:textId="77777777" w:rsidR="00D851CA" w:rsidRPr="001F1ADB" w:rsidRDefault="00D851CA" w:rsidP="00D851CA">
      <w:pPr>
        <w:pStyle w:val="Akapitzlist"/>
        <w:widowControl/>
        <w:numPr>
          <w:ilvl w:val="0"/>
          <w:numId w:val="9"/>
        </w:numPr>
        <w:suppressAutoHyphens w:val="0"/>
        <w:overflowPunct/>
        <w:autoSpaceDE/>
        <w:spacing w:after="160" w:line="278" w:lineRule="auto"/>
        <w:ind w:left="284" w:hanging="284"/>
        <w:contextualSpacing/>
        <w:rPr>
          <w:rFonts w:ascii="Arial" w:hAnsi="Arial"/>
          <w:sz w:val="20"/>
          <w:szCs w:val="20"/>
          <w:lang w:val="de-DE"/>
        </w:rPr>
      </w:pPr>
      <w:r>
        <w:rPr>
          <w:rFonts w:ascii="Arial" w:hAnsi="Arial"/>
          <w:b/>
          <w:bCs/>
          <w:sz w:val="20"/>
          <w:szCs w:val="20"/>
          <w:lang w:val="de-DE"/>
        </w:rPr>
        <w:t>Frau Wolf und Frau Schneider</w:t>
      </w:r>
    </w:p>
    <w:p w14:paraId="7426B4A5" w14:textId="77777777" w:rsidR="00D851CA" w:rsidRPr="002500A3" w:rsidRDefault="00D851CA" w:rsidP="00D851CA">
      <w:pPr>
        <w:pStyle w:val="Akapitzlist"/>
        <w:widowControl/>
        <w:numPr>
          <w:ilvl w:val="0"/>
          <w:numId w:val="6"/>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sind Köchinnen von Beruf.</w:t>
      </w:r>
    </w:p>
    <w:p w14:paraId="0BED1C6D" w14:textId="77777777" w:rsidR="00D851CA" w:rsidRPr="002500A3" w:rsidRDefault="00D851CA" w:rsidP="00D851CA">
      <w:pPr>
        <w:pStyle w:val="Akapitzlist"/>
        <w:widowControl/>
        <w:numPr>
          <w:ilvl w:val="0"/>
          <w:numId w:val="6"/>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haben viele Restaurants.</w:t>
      </w:r>
    </w:p>
    <w:p w14:paraId="22682617" w14:textId="77777777" w:rsidR="00D851CA" w:rsidRPr="002500A3" w:rsidRDefault="00D851CA" w:rsidP="00D851CA">
      <w:pPr>
        <w:pStyle w:val="Akapitzlist"/>
        <w:widowControl/>
        <w:numPr>
          <w:ilvl w:val="0"/>
          <w:numId w:val="6"/>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arbeiten nicht mehr.</w:t>
      </w:r>
    </w:p>
    <w:p w14:paraId="108A0571" w14:textId="77777777" w:rsidR="00D851CA" w:rsidRDefault="00D851CA" w:rsidP="00D851CA">
      <w:pPr>
        <w:pStyle w:val="Akapitzlist"/>
        <w:widowControl/>
        <w:numPr>
          <w:ilvl w:val="0"/>
          <w:numId w:val="6"/>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laden ihre Enkelkinder ins Restaurant ein.</w:t>
      </w:r>
    </w:p>
    <w:p w14:paraId="5B4C9FD6" w14:textId="77777777" w:rsidR="00A3436A" w:rsidRPr="002500A3" w:rsidRDefault="00A3436A" w:rsidP="00A3436A">
      <w:pPr>
        <w:pStyle w:val="Akapitzlist"/>
        <w:widowControl/>
        <w:suppressAutoHyphens w:val="0"/>
        <w:overflowPunct/>
        <w:autoSpaceDE/>
        <w:spacing w:after="160" w:line="278" w:lineRule="auto"/>
        <w:ind w:left="284"/>
        <w:contextualSpacing/>
        <w:rPr>
          <w:rFonts w:ascii="Arial" w:hAnsi="Arial"/>
          <w:sz w:val="20"/>
          <w:szCs w:val="20"/>
          <w:lang w:val="de-DE"/>
        </w:rPr>
      </w:pPr>
    </w:p>
    <w:p w14:paraId="19FF85A9" w14:textId="77777777" w:rsidR="00D851CA" w:rsidRPr="002500A3" w:rsidRDefault="00D851CA" w:rsidP="00D851CA">
      <w:pPr>
        <w:pStyle w:val="Akapitzlist"/>
        <w:widowControl/>
        <w:numPr>
          <w:ilvl w:val="0"/>
          <w:numId w:val="9"/>
        </w:numPr>
        <w:suppressAutoHyphens w:val="0"/>
        <w:overflowPunct/>
        <w:autoSpaceDE/>
        <w:spacing w:after="160" w:line="278" w:lineRule="auto"/>
        <w:ind w:left="284" w:hanging="284"/>
        <w:contextualSpacing/>
        <w:rPr>
          <w:rFonts w:ascii="Arial" w:hAnsi="Arial"/>
          <w:sz w:val="20"/>
          <w:szCs w:val="20"/>
          <w:lang w:val="de-DE"/>
        </w:rPr>
      </w:pPr>
      <w:r>
        <w:rPr>
          <w:rFonts w:ascii="Arial" w:hAnsi="Arial"/>
          <w:b/>
          <w:bCs/>
          <w:sz w:val="20"/>
          <w:szCs w:val="20"/>
          <w:lang w:val="de-DE"/>
        </w:rPr>
        <w:t>Sie</w:t>
      </w:r>
    </w:p>
    <w:p w14:paraId="7AB7746A" w14:textId="77777777" w:rsidR="00D851CA" w:rsidRPr="002500A3" w:rsidRDefault="00D851CA" w:rsidP="00D851CA">
      <w:pPr>
        <w:pStyle w:val="Akapitzlist"/>
        <w:widowControl/>
        <w:numPr>
          <w:ilvl w:val="0"/>
          <w:numId w:val="7"/>
        </w:numPr>
        <w:tabs>
          <w:tab w:val="left" w:pos="993"/>
        </w:tabs>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kochen.</w:t>
      </w:r>
    </w:p>
    <w:p w14:paraId="6AFA0668" w14:textId="77777777" w:rsidR="00D851CA" w:rsidRPr="002500A3" w:rsidRDefault="00D851CA" w:rsidP="00D851CA">
      <w:pPr>
        <w:pStyle w:val="Akapitzlist"/>
        <w:widowControl/>
        <w:numPr>
          <w:ilvl w:val="0"/>
          <w:numId w:val="7"/>
        </w:numPr>
        <w:tabs>
          <w:tab w:val="left" w:pos="993"/>
        </w:tabs>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machen Einkäufe.</w:t>
      </w:r>
    </w:p>
    <w:p w14:paraId="14D4C662" w14:textId="77777777" w:rsidR="00D851CA" w:rsidRPr="002500A3" w:rsidRDefault="00D851CA" w:rsidP="00D851CA">
      <w:pPr>
        <w:pStyle w:val="Akapitzlist"/>
        <w:widowControl/>
        <w:numPr>
          <w:ilvl w:val="0"/>
          <w:numId w:val="7"/>
        </w:numPr>
        <w:tabs>
          <w:tab w:val="left" w:pos="993"/>
        </w:tabs>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sind für die Speisekarte verantwortlich.</w:t>
      </w:r>
    </w:p>
    <w:p w14:paraId="41CB6828" w14:textId="77777777" w:rsidR="00D851CA" w:rsidRDefault="00D851CA" w:rsidP="00D851CA">
      <w:pPr>
        <w:pStyle w:val="Akapitzlist"/>
        <w:widowControl/>
        <w:numPr>
          <w:ilvl w:val="0"/>
          <w:numId w:val="7"/>
        </w:numPr>
        <w:tabs>
          <w:tab w:val="left" w:pos="993"/>
        </w:tabs>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machen den Haushalt.</w:t>
      </w:r>
    </w:p>
    <w:p w14:paraId="0732D82F" w14:textId="77777777" w:rsidR="00A3436A" w:rsidRDefault="00A3436A" w:rsidP="00A3436A">
      <w:pPr>
        <w:pStyle w:val="Akapitzlist"/>
        <w:widowControl/>
        <w:tabs>
          <w:tab w:val="left" w:pos="993"/>
        </w:tabs>
        <w:suppressAutoHyphens w:val="0"/>
        <w:overflowPunct/>
        <w:autoSpaceDE/>
        <w:spacing w:after="160" w:line="278" w:lineRule="auto"/>
        <w:ind w:left="284"/>
        <w:contextualSpacing/>
        <w:rPr>
          <w:rFonts w:ascii="Arial" w:hAnsi="Arial"/>
          <w:sz w:val="20"/>
          <w:szCs w:val="20"/>
          <w:lang w:val="de-DE"/>
        </w:rPr>
      </w:pPr>
    </w:p>
    <w:p w14:paraId="37C8D230" w14:textId="77777777" w:rsidR="00A3436A" w:rsidRDefault="00A3436A" w:rsidP="00A3436A">
      <w:pPr>
        <w:pStyle w:val="Akapitzlist"/>
        <w:widowControl/>
        <w:tabs>
          <w:tab w:val="left" w:pos="993"/>
        </w:tabs>
        <w:suppressAutoHyphens w:val="0"/>
        <w:overflowPunct/>
        <w:autoSpaceDE/>
        <w:spacing w:after="160" w:line="278" w:lineRule="auto"/>
        <w:ind w:left="284"/>
        <w:contextualSpacing/>
        <w:rPr>
          <w:rFonts w:ascii="Arial" w:hAnsi="Arial"/>
          <w:sz w:val="20"/>
          <w:szCs w:val="20"/>
          <w:lang w:val="de-DE"/>
        </w:rPr>
      </w:pPr>
    </w:p>
    <w:p w14:paraId="29145254" w14:textId="77777777" w:rsidR="00A3436A" w:rsidRPr="002500A3" w:rsidRDefault="00A3436A" w:rsidP="00A3436A">
      <w:pPr>
        <w:pStyle w:val="Akapitzlist"/>
        <w:widowControl/>
        <w:tabs>
          <w:tab w:val="left" w:pos="993"/>
        </w:tabs>
        <w:suppressAutoHyphens w:val="0"/>
        <w:overflowPunct/>
        <w:autoSpaceDE/>
        <w:spacing w:after="160" w:line="278" w:lineRule="auto"/>
        <w:ind w:left="284"/>
        <w:contextualSpacing/>
        <w:rPr>
          <w:rFonts w:ascii="Arial" w:hAnsi="Arial"/>
          <w:sz w:val="20"/>
          <w:szCs w:val="20"/>
          <w:lang w:val="de-DE"/>
        </w:rPr>
      </w:pPr>
    </w:p>
    <w:p w14:paraId="3367961B" w14:textId="77777777" w:rsidR="00D851CA" w:rsidRDefault="00D851CA" w:rsidP="00D851CA">
      <w:pPr>
        <w:pStyle w:val="Akapitzlist"/>
        <w:widowControl/>
        <w:numPr>
          <w:ilvl w:val="0"/>
          <w:numId w:val="9"/>
        </w:numPr>
        <w:suppressAutoHyphens w:val="0"/>
        <w:overflowPunct/>
        <w:autoSpaceDE/>
        <w:spacing w:after="160" w:line="278" w:lineRule="auto"/>
        <w:ind w:left="284" w:hanging="284"/>
        <w:contextualSpacing/>
        <w:rPr>
          <w:rFonts w:ascii="Arial" w:hAnsi="Arial"/>
          <w:b/>
          <w:bCs/>
          <w:sz w:val="20"/>
          <w:szCs w:val="20"/>
          <w:lang w:val="de-DE"/>
        </w:rPr>
      </w:pPr>
      <w:r>
        <w:rPr>
          <w:rFonts w:ascii="Arial" w:hAnsi="Arial"/>
          <w:b/>
          <w:bCs/>
          <w:sz w:val="20"/>
          <w:szCs w:val="20"/>
          <w:lang w:val="de-DE"/>
        </w:rPr>
        <w:lastRenderedPageBreak/>
        <w:t>Nach der Arbeit</w:t>
      </w:r>
    </w:p>
    <w:p w14:paraId="27F65FE7" w14:textId="77777777" w:rsidR="00D851CA" w:rsidRDefault="00D851CA" w:rsidP="00D851CA">
      <w:pPr>
        <w:pStyle w:val="Akapitzlist"/>
        <w:widowControl/>
        <w:numPr>
          <w:ilvl w:val="0"/>
          <w:numId w:val="10"/>
        </w:numPr>
        <w:suppressAutoHyphens w:val="0"/>
        <w:overflowPunct/>
        <w:autoSpaceDE/>
        <w:spacing w:line="278" w:lineRule="auto"/>
        <w:ind w:left="284" w:hanging="284"/>
        <w:contextualSpacing/>
        <w:rPr>
          <w:rFonts w:ascii="Arial" w:hAnsi="Arial"/>
          <w:sz w:val="20"/>
          <w:szCs w:val="20"/>
          <w:lang w:val="de-DE"/>
        </w:rPr>
      </w:pPr>
      <w:r>
        <w:rPr>
          <w:rFonts w:ascii="Arial" w:hAnsi="Arial"/>
          <w:sz w:val="20"/>
          <w:szCs w:val="20"/>
          <w:lang w:val="de-DE"/>
        </w:rPr>
        <w:t>bekommen die Kinder Trinkgeld.</w:t>
      </w:r>
    </w:p>
    <w:p w14:paraId="31C9EF72" w14:textId="77777777" w:rsidR="00D851CA" w:rsidRPr="00AA161B" w:rsidRDefault="00D851CA" w:rsidP="00D851CA">
      <w:pPr>
        <w:pStyle w:val="Akapitzlist"/>
        <w:widowControl/>
        <w:numPr>
          <w:ilvl w:val="0"/>
          <w:numId w:val="10"/>
        </w:numPr>
        <w:suppressAutoHyphens w:val="0"/>
        <w:overflowPunct/>
        <w:autoSpaceDE/>
        <w:spacing w:line="278" w:lineRule="auto"/>
        <w:ind w:left="284" w:hanging="284"/>
        <w:contextualSpacing/>
        <w:rPr>
          <w:rFonts w:ascii="Arial" w:hAnsi="Arial"/>
          <w:sz w:val="20"/>
          <w:szCs w:val="20"/>
          <w:lang w:val="de-DE"/>
        </w:rPr>
      </w:pPr>
      <w:r>
        <w:rPr>
          <w:rFonts w:ascii="Arial" w:hAnsi="Arial"/>
          <w:sz w:val="20"/>
          <w:szCs w:val="20"/>
          <w:lang w:val="de-DE"/>
        </w:rPr>
        <w:t>geben Frau Wolf und Frau Schneider den Kindern Geld.</w:t>
      </w:r>
    </w:p>
    <w:p w14:paraId="2AF3A9AE" w14:textId="77777777" w:rsidR="00D851CA" w:rsidRPr="004E07C7" w:rsidRDefault="00D851CA" w:rsidP="00D851CA">
      <w:pPr>
        <w:pStyle w:val="Akapitzlist"/>
        <w:widowControl/>
        <w:numPr>
          <w:ilvl w:val="0"/>
          <w:numId w:val="10"/>
        </w:numPr>
        <w:tabs>
          <w:tab w:val="left" w:pos="284"/>
        </w:tabs>
        <w:suppressAutoHyphens w:val="0"/>
        <w:overflowPunct/>
        <w:autoSpaceDE/>
        <w:spacing w:line="278" w:lineRule="auto"/>
        <w:ind w:hanging="720"/>
        <w:contextualSpacing/>
        <w:rPr>
          <w:rFonts w:ascii="Arial" w:hAnsi="Arial"/>
          <w:sz w:val="20"/>
          <w:szCs w:val="20"/>
          <w:lang w:val="de-DE"/>
        </w:rPr>
      </w:pPr>
      <w:r>
        <w:rPr>
          <w:rFonts w:ascii="Arial" w:hAnsi="Arial"/>
          <w:sz w:val="20"/>
          <w:szCs w:val="20"/>
          <w:lang w:val="de-DE"/>
        </w:rPr>
        <w:t>bringen alle Kinder Essen und Getränke</w:t>
      </w:r>
      <w:r w:rsidRPr="004E07C7">
        <w:rPr>
          <w:rFonts w:ascii="Arial" w:hAnsi="Arial"/>
          <w:sz w:val="20"/>
          <w:szCs w:val="20"/>
          <w:lang w:val="de-DE"/>
        </w:rPr>
        <w:t>.</w:t>
      </w:r>
    </w:p>
    <w:p w14:paraId="60C133B4" w14:textId="77777777" w:rsidR="00D851CA" w:rsidRDefault="00D851CA" w:rsidP="00D851CA">
      <w:pPr>
        <w:pStyle w:val="Akapitzlist"/>
        <w:widowControl/>
        <w:numPr>
          <w:ilvl w:val="0"/>
          <w:numId w:val="10"/>
        </w:numPr>
        <w:tabs>
          <w:tab w:val="left" w:pos="284"/>
        </w:tabs>
        <w:suppressAutoHyphens w:val="0"/>
        <w:overflowPunct/>
        <w:autoSpaceDE/>
        <w:spacing w:line="278" w:lineRule="auto"/>
        <w:ind w:hanging="720"/>
        <w:contextualSpacing/>
        <w:rPr>
          <w:rFonts w:ascii="Arial" w:hAnsi="Arial"/>
          <w:sz w:val="20"/>
          <w:szCs w:val="20"/>
          <w:lang w:val="de-DE"/>
        </w:rPr>
      </w:pPr>
      <w:r>
        <w:rPr>
          <w:rFonts w:ascii="Arial" w:hAnsi="Arial"/>
          <w:sz w:val="20"/>
          <w:szCs w:val="20"/>
          <w:lang w:val="de-DE"/>
        </w:rPr>
        <w:t>machen alle Kinder Ordnung im Restaurant.</w:t>
      </w:r>
    </w:p>
    <w:p w14:paraId="26E1647A" w14:textId="77777777" w:rsidR="00A3436A" w:rsidRPr="004E07C7" w:rsidRDefault="00A3436A" w:rsidP="00A3436A">
      <w:pPr>
        <w:pStyle w:val="Akapitzlist"/>
        <w:widowControl/>
        <w:tabs>
          <w:tab w:val="left" w:pos="284"/>
        </w:tabs>
        <w:suppressAutoHyphens w:val="0"/>
        <w:overflowPunct/>
        <w:autoSpaceDE/>
        <w:spacing w:line="278" w:lineRule="auto"/>
        <w:contextualSpacing/>
        <w:rPr>
          <w:rFonts w:ascii="Arial" w:hAnsi="Arial"/>
          <w:sz w:val="20"/>
          <w:szCs w:val="20"/>
          <w:lang w:val="de-DE"/>
        </w:rPr>
      </w:pPr>
    </w:p>
    <w:p w14:paraId="6EE962C5" w14:textId="77777777" w:rsidR="00D851CA" w:rsidRPr="002500A3" w:rsidRDefault="00D851CA" w:rsidP="00D851CA">
      <w:pPr>
        <w:pStyle w:val="Akapitzlist"/>
        <w:widowControl/>
        <w:numPr>
          <w:ilvl w:val="0"/>
          <w:numId w:val="9"/>
        </w:numPr>
        <w:suppressAutoHyphens w:val="0"/>
        <w:overflowPunct/>
        <w:autoSpaceDE/>
        <w:spacing w:after="160" w:line="278" w:lineRule="auto"/>
        <w:ind w:left="284" w:hanging="284"/>
        <w:contextualSpacing/>
        <w:rPr>
          <w:rFonts w:ascii="Arial" w:hAnsi="Arial"/>
          <w:b/>
          <w:bCs/>
          <w:sz w:val="20"/>
          <w:szCs w:val="20"/>
          <w:lang w:val="de-DE"/>
        </w:rPr>
      </w:pPr>
      <w:r>
        <w:rPr>
          <w:rFonts w:ascii="Arial" w:hAnsi="Arial"/>
          <w:b/>
          <w:bCs/>
          <w:sz w:val="20"/>
          <w:szCs w:val="20"/>
          <w:lang w:val="de-DE"/>
        </w:rPr>
        <w:t>Im Kinderrestaurant essen</w:t>
      </w:r>
    </w:p>
    <w:p w14:paraId="0A7F0C5E" w14:textId="77777777" w:rsidR="00D851CA" w:rsidRPr="002500A3" w:rsidRDefault="00D851CA" w:rsidP="00D851CA">
      <w:pPr>
        <w:pStyle w:val="Akapitzlist"/>
        <w:widowControl/>
        <w:numPr>
          <w:ilvl w:val="0"/>
          <w:numId w:val="8"/>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nur Kinder.</w:t>
      </w:r>
    </w:p>
    <w:p w14:paraId="470A1BBC" w14:textId="77777777" w:rsidR="00D851CA" w:rsidRPr="002500A3" w:rsidRDefault="00D851CA" w:rsidP="00D851CA">
      <w:pPr>
        <w:pStyle w:val="Akapitzlist"/>
        <w:widowControl/>
        <w:numPr>
          <w:ilvl w:val="0"/>
          <w:numId w:val="8"/>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immer 30 Leute.</w:t>
      </w:r>
    </w:p>
    <w:p w14:paraId="69D6CDDE" w14:textId="77777777" w:rsidR="00D851CA" w:rsidRPr="002500A3" w:rsidRDefault="00D851CA" w:rsidP="00D851CA">
      <w:pPr>
        <w:pStyle w:val="Akapitzlist"/>
        <w:widowControl/>
        <w:numPr>
          <w:ilvl w:val="0"/>
          <w:numId w:val="8"/>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Verwandte und Freunde.</w:t>
      </w:r>
    </w:p>
    <w:p w14:paraId="70A49DEE" w14:textId="77777777" w:rsidR="00D851CA" w:rsidRPr="002500A3" w:rsidRDefault="00D851CA" w:rsidP="00D851CA">
      <w:pPr>
        <w:pStyle w:val="Akapitzlist"/>
        <w:widowControl/>
        <w:numPr>
          <w:ilvl w:val="0"/>
          <w:numId w:val="8"/>
        </w:numPr>
        <w:suppressAutoHyphens w:val="0"/>
        <w:overflowPunct/>
        <w:autoSpaceDE/>
        <w:spacing w:after="160" w:line="278" w:lineRule="auto"/>
        <w:ind w:left="284" w:hanging="284"/>
        <w:contextualSpacing/>
        <w:rPr>
          <w:rFonts w:ascii="Arial" w:hAnsi="Arial"/>
          <w:sz w:val="20"/>
          <w:szCs w:val="20"/>
          <w:lang w:val="de-DE"/>
        </w:rPr>
      </w:pPr>
      <w:r>
        <w:rPr>
          <w:rFonts w:ascii="Arial" w:hAnsi="Arial"/>
          <w:sz w:val="20"/>
          <w:szCs w:val="20"/>
          <w:lang w:val="de-DE"/>
        </w:rPr>
        <w:t>nur Frau Wolf und Frau Schneider</w:t>
      </w:r>
      <w:r w:rsidRPr="002500A3">
        <w:rPr>
          <w:rFonts w:ascii="Arial" w:hAnsi="Arial"/>
          <w:sz w:val="20"/>
          <w:szCs w:val="20"/>
          <w:lang w:val="de-DE"/>
        </w:rPr>
        <w:t>.</w:t>
      </w:r>
    </w:p>
    <w:p w14:paraId="228167E9" w14:textId="52E4398B" w:rsidR="005B30A5" w:rsidRPr="00317C2E" w:rsidRDefault="005B30A5">
      <w:pPr>
        <w:rPr>
          <w:lang w:val="de-DE"/>
        </w:rPr>
      </w:pPr>
      <w:r w:rsidRPr="008A2530">
        <w:rPr>
          <w:rFonts w:ascii="Arial" w:eastAsia="Arial" w:hAnsi="Arial" w:cs="Arial"/>
          <w:b/>
          <w:color w:val="000000"/>
          <w:sz w:val="24"/>
          <w:szCs w:val="24"/>
          <w:lang w:val="de-DE"/>
        </w:rPr>
        <w:t xml:space="preserve">HÖRVERSTEHEN </w:t>
      </w:r>
    </w:p>
    <w:p w14:paraId="597C1C9A" w14:textId="77777777" w:rsidR="005B30A5" w:rsidRDefault="005B30A5">
      <w:pPr>
        <w:rPr>
          <w:rFonts w:ascii="Arial" w:hAnsi="Arial" w:cs="Arial"/>
          <w:b/>
          <w:kern w:val="0"/>
          <w:sz w:val="20"/>
          <w:szCs w:val="24"/>
          <w:lang w:val="de-DE" w:eastAsia="pl-PL"/>
        </w:rPr>
      </w:pPr>
    </w:p>
    <w:p w14:paraId="09621A50" w14:textId="50545F03" w:rsidR="005B30A5" w:rsidRPr="00317C2E" w:rsidRDefault="005B30A5">
      <w:pPr>
        <w:widowControl/>
        <w:suppressAutoHyphens w:val="0"/>
        <w:overflowPunct/>
        <w:autoSpaceDE/>
        <w:rPr>
          <w:lang w:val="de-DE"/>
        </w:rPr>
      </w:pPr>
      <w:r>
        <w:rPr>
          <w:rFonts w:ascii="Arial" w:hAnsi="Arial" w:cs="Arial"/>
          <w:b/>
          <w:kern w:val="0"/>
          <w:sz w:val="20"/>
          <w:szCs w:val="24"/>
          <w:lang w:val="de-DE" w:eastAsia="pl-PL"/>
        </w:rPr>
        <w:t>HÖRVERSTEHEN 1</w:t>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t xml:space="preserve"> _________</w:t>
      </w:r>
      <w:r w:rsidR="00BB7199">
        <w:rPr>
          <w:rFonts w:ascii="Arial" w:hAnsi="Arial" w:cs="Arial"/>
          <w:b/>
          <w:kern w:val="0"/>
          <w:sz w:val="20"/>
          <w:szCs w:val="24"/>
          <w:lang w:val="de-DE" w:eastAsia="pl-PL"/>
        </w:rPr>
        <w:t xml:space="preserve"> </w:t>
      </w:r>
      <w:r>
        <w:rPr>
          <w:rFonts w:ascii="Arial" w:hAnsi="Arial" w:cs="Arial"/>
          <w:b/>
          <w:kern w:val="0"/>
          <w:sz w:val="20"/>
          <w:szCs w:val="24"/>
          <w:lang w:val="de-DE" w:eastAsia="pl-PL"/>
        </w:rPr>
        <w:t>/5 Punkte</w:t>
      </w:r>
    </w:p>
    <w:p w14:paraId="139824CA" w14:textId="77777777" w:rsidR="005B30A5" w:rsidRPr="00317C2E" w:rsidRDefault="005B30A5">
      <w:pPr>
        <w:widowControl/>
        <w:suppressAutoHyphens w:val="0"/>
        <w:overflowPunct/>
        <w:autoSpaceDE/>
        <w:rPr>
          <w:lang w:val="de-DE"/>
        </w:rPr>
      </w:pPr>
      <w:r>
        <w:rPr>
          <w:rFonts w:ascii="Arial" w:hAnsi="Arial" w:cs="Arial"/>
          <w:b/>
          <w:kern w:val="0"/>
          <w:sz w:val="20"/>
          <w:szCs w:val="24"/>
          <w:lang w:val="de-DE" w:eastAsia="pl-PL"/>
        </w:rPr>
        <w:t>Sie hören den Text zweimal. Ergänzen Sie die unten stehenden Informationen.</w:t>
      </w:r>
    </w:p>
    <w:p w14:paraId="4EC815ED" w14:textId="272A4429" w:rsidR="005B30A5" w:rsidRPr="00312CA1" w:rsidRDefault="005B30A5" w:rsidP="008A2530">
      <w:pPr>
        <w:widowControl/>
        <w:suppressAutoHyphens w:val="0"/>
        <w:overflowPunct/>
        <w:autoSpaceDE/>
        <w:spacing w:line="360" w:lineRule="auto"/>
        <w:rPr>
          <w:b/>
          <w:sz w:val="20"/>
          <w:szCs w:val="20"/>
          <w:lang w:val="de-DE"/>
        </w:rPr>
      </w:pPr>
      <w:r w:rsidRPr="008A2530">
        <w:rPr>
          <w:rFonts w:ascii="Arial" w:hAnsi="Arial" w:cs="Arial"/>
          <w:b/>
          <w:bCs/>
          <w:kern w:val="0"/>
          <w:sz w:val="20"/>
          <w:szCs w:val="20"/>
          <w:lang w:val="de-DE" w:eastAsia="pl-PL"/>
        </w:rPr>
        <w:t>1</w:t>
      </w:r>
      <w:r w:rsidR="00E060D3">
        <w:rPr>
          <w:rFonts w:ascii="Arial" w:hAnsi="Arial" w:cs="Arial"/>
          <w:b/>
          <w:bCs/>
          <w:kern w:val="0"/>
          <w:sz w:val="20"/>
          <w:szCs w:val="20"/>
          <w:lang w:val="de-DE" w:eastAsia="pl-PL"/>
        </w:rPr>
        <w:t>1.</w:t>
      </w:r>
      <w:r w:rsidR="008A2530" w:rsidRPr="008A2530">
        <w:rPr>
          <w:rFonts w:ascii="Arial" w:hAnsi="Arial" w:cs="Arial"/>
          <w:kern w:val="0"/>
          <w:sz w:val="20"/>
          <w:szCs w:val="20"/>
          <w:lang w:val="de-DE" w:eastAsia="pl-PL"/>
        </w:rPr>
        <w:t xml:space="preserve"> Linz liegt</w:t>
      </w:r>
      <w:r w:rsidRPr="008A2530">
        <w:rPr>
          <w:rFonts w:ascii="Arial" w:hAnsi="Arial" w:cs="Arial"/>
          <w:kern w:val="0"/>
          <w:sz w:val="20"/>
          <w:szCs w:val="20"/>
          <w:lang w:val="de-DE" w:eastAsia="pl-PL"/>
        </w:rPr>
        <w:t xml:space="preserve"> _____________________________________</w:t>
      </w:r>
      <w:r w:rsidR="00D648E2">
        <w:rPr>
          <w:rFonts w:ascii="Arial" w:hAnsi="Arial" w:cs="Arial"/>
          <w:kern w:val="0"/>
          <w:sz w:val="20"/>
          <w:szCs w:val="20"/>
          <w:lang w:val="de-DE" w:eastAsia="pl-PL"/>
        </w:rPr>
        <w:t xml:space="preserve"> von Österreich</w:t>
      </w:r>
      <w:r w:rsidRPr="008A2530">
        <w:rPr>
          <w:rFonts w:ascii="Arial" w:hAnsi="Arial" w:cs="Arial"/>
          <w:kern w:val="0"/>
          <w:sz w:val="20"/>
          <w:szCs w:val="20"/>
          <w:lang w:val="de-DE" w:eastAsia="pl-PL"/>
        </w:rPr>
        <w:t>.</w:t>
      </w:r>
      <w:r w:rsidR="00312CA1">
        <w:rPr>
          <w:rFonts w:ascii="Arial" w:hAnsi="Arial" w:cs="Arial"/>
          <w:b/>
          <w:kern w:val="0"/>
          <w:sz w:val="20"/>
          <w:szCs w:val="20"/>
          <w:lang w:val="de-DE" w:eastAsia="pl-PL"/>
        </w:rPr>
        <w:t>(1</w:t>
      </w:r>
      <w:r w:rsidR="00E060D3">
        <w:rPr>
          <w:rFonts w:ascii="Arial" w:hAnsi="Arial" w:cs="Arial"/>
          <w:b/>
          <w:kern w:val="0"/>
          <w:sz w:val="20"/>
          <w:szCs w:val="20"/>
          <w:lang w:val="de-DE" w:eastAsia="pl-PL"/>
        </w:rPr>
        <w:t>1</w:t>
      </w:r>
      <w:r w:rsidR="00312CA1">
        <w:rPr>
          <w:rFonts w:ascii="Arial" w:hAnsi="Arial" w:cs="Arial"/>
          <w:b/>
          <w:kern w:val="0"/>
          <w:sz w:val="20"/>
          <w:szCs w:val="20"/>
          <w:lang w:val="de-DE" w:eastAsia="pl-PL"/>
        </w:rPr>
        <w:t>)</w:t>
      </w:r>
    </w:p>
    <w:p w14:paraId="6CFDF5F1" w14:textId="77777777" w:rsidR="005B30A5" w:rsidRDefault="005B30A5" w:rsidP="008A2530">
      <w:pPr>
        <w:widowControl/>
        <w:suppressAutoHyphens w:val="0"/>
        <w:overflowPunct/>
        <w:autoSpaceDE/>
        <w:spacing w:line="360" w:lineRule="auto"/>
        <w:rPr>
          <w:rFonts w:ascii="Arial" w:hAnsi="Arial" w:cs="Arial"/>
          <w:kern w:val="0"/>
          <w:sz w:val="20"/>
          <w:szCs w:val="20"/>
          <w:lang w:val="de-DE" w:eastAsia="pl-PL"/>
        </w:rPr>
      </w:pPr>
      <w:r w:rsidRPr="008A2530">
        <w:rPr>
          <w:rFonts w:ascii="Arial" w:hAnsi="Arial" w:cs="Arial"/>
          <w:b/>
          <w:bCs/>
          <w:kern w:val="0"/>
          <w:sz w:val="20"/>
          <w:szCs w:val="20"/>
          <w:lang w:val="de-DE" w:eastAsia="pl-PL"/>
        </w:rPr>
        <w:t>1</w:t>
      </w:r>
      <w:r w:rsidR="00E060D3">
        <w:rPr>
          <w:rFonts w:ascii="Arial" w:hAnsi="Arial" w:cs="Arial"/>
          <w:b/>
          <w:bCs/>
          <w:kern w:val="0"/>
          <w:sz w:val="20"/>
          <w:szCs w:val="20"/>
          <w:lang w:val="de-DE" w:eastAsia="pl-PL"/>
        </w:rPr>
        <w:t>2</w:t>
      </w:r>
      <w:r w:rsidRPr="008A2530">
        <w:rPr>
          <w:rFonts w:ascii="Arial" w:hAnsi="Arial" w:cs="Arial"/>
          <w:b/>
          <w:bCs/>
          <w:kern w:val="0"/>
          <w:sz w:val="20"/>
          <w:szCs w:val="20"/>
          <w:lang w:val="de-DE" w:eastAsia="pl-PL"/>
        </w:rPr>
        <w:t>.</w:t>
      </w:r>
      <w:r w:rsidRPr="008A2530">
        <w:rPr>
          <w:rFonts w:ascii="Arial" w:hAnsi="Arial" w:cs="Arial"/>
          <w:kern w:val="0"/>
          <w:sz w:val="20"/>
          <w:szCs w:val="20"/>
          <w:lang w:val="de-DE" w:eastAsia="pl-PL"/>
        </w:rPr>
        <w:t xml:space="preserve"> </w:t>
      </w:r>
      <w:r w:rsidR="008A2530" w:rsidRPr="008A2530">
        <w:rPr>
          <w:rFonts w:ascii="Arial" w:hAnsi="Arial" w:cs="Arial"/>
          <w:kern w:val="0"/>
          <w:sz w:val="20"/>
          <w:szCs w:val="20"/>
          <w:lang w:val="de-DE" w:eastAsia="pl-PL"/>
        </w:rPr>
        <w:t>Viele Touristen wollen die Stadt vom Wasser sehen, deshalb</w:t>
      </w:r>
      <w:r w:rsidRPr="008A2530">
        <w:rPr>
          <w:rFonts w:ascii="Arial" w:hAnsi="Arial" w:cs="Arial"/>
          <w:kern w:val="0"/>
          <w:sz w:val="20"/>
          <w:szCs w:val="20"/>
          <w:lang w:val="de-DE" w:eastAsia="pl-PL"/>
        </w:rPr>
        <w:t xml:space="preserve"> ______________________________________________</w:t>
      </w:r>
      <w:r w:rsidR="008A2530" w:rsidRPr="008A2530">
        <w:rPr>
          <w:rFonts w:ascii="Arial" w:hAnsi="Arial" w:cs="Arial"/>
          <w:kern w:val="0"/>
          <w:sz w:val="20"/>
          <w:szCs w:val="20"/>
          <w:lang w:val="de-DE" w:eastAsia="pl-PL"/>
        </w:rPr>
        <w:t>_______</w:t>
      </w:r>
      <w:r w:rsidR="00312CA1">
        <w:rPr>
          <w:rFonts w:ascii="Arial" w:hAnsi="Arial" w:cs="Arial"/>
          <w:b/>
          <w:kern w:val="0"/>
          <w:sz w:val="20"/>
          <w:szCs w:val="20"/>
          <w:lang w:val="de-DE" w:eastAsia="pl-PL"/>
        </w:rPr>
        <w:t>(1</w:t>
      </w:r>
      <w:r w:rsidR="00E060D3">
        <w:rPr>
          <w:rFonts w:ascii="Arial" w:hAnsi="Arial" w:cs="Arial"/>
          <w:b/>
          <w:kern w:val="0"/>
          <w:sz w:val="20"/>
          <w:szCs w:val="20"/>
          <w:lang w:val="de-DE" w:eastAsia="pl-PL"/>
        </w:rPr>
        <w:t>2</w:t>
      </w:r>
      <w:r w:rsidR="00312CA1">
        <w:rPr>
          <w:rFonts w:ascii="Arial" w:hAnsi="Arial" w:cs="Arial"/>
          <w:b/>
          <w:kern w:val="0"/>
          <w:sz w:val="20"/>
          <w:szCs w:val="20"/>
          <w:lang w:val="de-DE" w:eastAsia="pl-PL"/>
        </w:rPr>
        <w:t xml:space="preserve">) </w:t>
      </w:r>
      <w:r w:rsidR="00312CA1">
        <w:rPr>
          <w:rFonts w:ascii="Arial" w:hAnsi="Arial" w:cs="Arial"/>
          <w:kern w:val="0"/>
          <w:sz w:val="20"/>
          <w:szCs w:val="20"/>
          <w:lang w:val="de-DE" w:eastAsia="pl-PL"/>
        </w:rPr>
        <w:t>auf der Donau.</w:t>
      </w:r>
    </w:p>
    <w:p w14:paraId="65D11E60" w14:textId="77777777" w:rsidR="00E060D3" w:rsidRPr="00312CA1" w:rsidRDefault="00E060D3" w:rsidP="008A2530">
      <w:pPr>
        <w:widowControl/>
        <w:suppressAutoHyphens w:val="0"/>
        <w:overflowPunct/>
        <w:autoSpaceDE/>
        <w:spacing w:line="360" w:lineRule="auto"/>
        <w:rPr>
          <w:sz w:val="20"/>
          <w:szCs w:val="20"/>
          <w:lang w:val="de-DE"/>
        </w:rPr>
      </w:pPr>
      <w:r w:rsidRPr="00E060D3">
        <w:rPr>
          <w:rFonts w:ascii="Arial" w:hAnsi="Arial" w:cs="Arial"/>
          <w:b/>
          <w:kern w:val="0"/>
          <w:sz w:val="20"/>
          <w:szCs w:val="20"/>
          <w:lang w:val="de-DE" w:eastAsia="pl-PL"/>
        </w:rPr>
        <w:t>13</w:t>
      </w:r>
      <w:r>
        <w:rPr>
          <w:rFonts w:ascii="Arial" w:hAnsi="Arial" w:cs="Arial"/>
          <w:kern w:val="0"/>
          <w:sz w:val="20"/>
          <w:szCs w:val="20"/>
          <w:lang w:val="de-DE" w:eastAsia="pl-PL"/>
        </w:rPr>
        <w:t>. Die Stadt war im Jahre _____________________</w:t>
      </w:r>
      <w:r w:rsidRPr="00E060D3">
        <w:rPr>
          <w:rFonts w:ascii="Arial" w:hAnsi="Arial" w:cs="Arial"/>
          <w:b/>
          <w:kern w:val="0"/>
          <w:sz w:val="20"/>
          <w:szCs w:val="20"/>
          <w:lang w:val="de-DE" w:eastAsia="pl-PL"/>
        </w:rPr>
        <w:t>(13)</w:t>
      </w:r>
      <w:r>
        <w:rPr>
          <w:rFonts w:ascii="Arial" w:hAnsi="Arial" w:cs="Arial"/>
          <w:kern w:val="0"/>
          <w:sz w:val="20"/>
          <w:szCs w:val="20"/>
          <w:lang w:val="de-DE" w:eastAsia="pl-PL"/>
        </w:rPr>
        <w:t xml:space="preserve"> die Kulturhauptstadt Europas.</w:t>
      </w:r>
    </w:p>
    <w:p w14:paraId="22874495" w14:textId="77777777" w:rsidR="005B30A5" w:rsidRPr="008A2530" w:rsidRDefault="005B30A5" w:rsidP="008A2530">
      <w:pPr>
        <w:widowControl/>
        <w:suppressAutoHyphens w:val="0"/>
        <w:overflowPunct/>
        <w:autoSpaceDE/>
        <w:spacing w:line="360" w:lineRule="auto"/>
        <w:rPr>
          <w:sz w:val="20"/>
          <w:szCs w:val="20"/>
          <w:lang w:val="de-DE"/>
        </w:rPr>
      </w:pPr>
      <w:r w:rsidRPr="008A2530">
        <w:rPr>
          <w:rFonts w:ascii="Arial" w:hAnsi="Arial" w:cs="Arial"/>
          <w:b/>
          <w:bCs/>
          <w:kern w:val="0"/>
          <w:sz w:val="20"/>
          <w:szCs w:val="20"/>
          <w:lang w:val="de-DE" w:eastAsia="pl-PL"/>
        </w:rPr>
        <w:t>14.</w:t>
      </w:r>
      <w:r w:rsidRPr="008A2530">
        <w:rPr>
          <w:rFonts w:ascii="Arial" w:hAnsi="Arial" w:cs="Arial"/>
          <w:kern w:val="0"/>
          <w:sz w:val="20"/>
          <w:szCs w:val="20"/>
          <w:lang w:val="de-DE" w:eastAsia="pl-PL"/>
        </w:rPr>
        <w:t xml:space="preserve"> </w:t>
      </w:r>
      <w:r w:rsidR="008A2530" w:rsidRPr="008A2530">
        <w:rPr>
          <w:rFonts w:ascii="Arial" w:hAnsi="Arial" w:cs="Arial"/>
          <w:kern w:val="0"/>
          <w:sz w:val="20"/>
          <w:szCs w:val="20"/>
          <w:lang w:val="de-DE" w:eastAsia="pl-PL"/>
        </w:rPr>
        <w:t xml:space="preserve">Auf dem </w:t>
      </w:r>
      <w:proofErr w:type="spellStart"/>
      <w:r w:rsidR="008A2530" w:rsidRPr="008A2530">
        <w:rPr>
          <w:rFonts w:ascii="Arial" w:hAnsi="Arial" w:cs="Arial"/>
          <w:kern w:val="0"/>
          <w:sz w:val="20"/>
          <w:szCs w:val="20"/>
          <w:lang w:val="de-DE" w:eastAsia="pl-PL"/>
        </w:rPr>
        <w:t>Linzfest</w:t>
      </w:r>
      <w:proofErr w:type="spellEnd"/>
      <w:r w:rsidR="008A2530" w:rsidRPr="008A2530">
        <w:rPr>
          <w:rFonts w:ascii="Arial" w:hAnsi="Arial" w:cs="Arial"/>
          <w:kern w:val="0"/>
          <w:sz w:val="20"/>
          <w:szCs w:val="20"/>
          <w:lang w:val="de-DE" w:eastAsia="pl-PL"/>
        </w:rPr>
        <w:t xml:space="preserve"> kann man</w:t>
      </w:r>
      <w:r w:rsidRPr="008A2530">
        <w:rPr>
          <w:rFonts w:ascii="Arial" w:hAnsi="Arial" w:cs="Arial"/>
          <w:kern w:val="0"/>
          <w:sz w:val="20"/>
          <w:szCs w:val="20"/>
          <w:lang w:val="de-DE" w:eastAsia="pl-PL"/>
        </w:rPr>
        <w:t xml:space="preserve"> ____________________________________________________</w:t>
      </w:r>
      <w:r w:rsidR="00312CA1">
        <w:rPr>
          <w:rFonts w:ascii="Arial" w:hAnsi="Arial" w:cs="Arial"/>
          <w:b/>
          <w:kern w:val="0"/>
          <w:sz w:val="20"/>
          <w:szCs w:val="20"/>
          <w:lang w:val="de-DE" w:eastAsia="pl-PL"/>
        </w:rPr>
        <w:t>(14)</w:t>
      </w:r>
      <w:r w:rsidRPr="008A2530">
        <w:rPr>
          <w:rFonts w:ascii="Arial" w:hAnsi="Arial" w:cs="Arial"/>
          <w:kern w:val="0"/>
          <w:sz w:val="20"/>
          <w:szCs w:val="20"/>
          <w:lang w:val="de-DE" w:eastAsia="pl-PL"/>
        </w:rPr>
        <w:t xml:space="preserve"> </w:t>
      </w:r>
      <w:r w:rsidR="008A2530" w:rsidRPr="008A2530">
        <w:rPr>
          <w:rFonts w:ascii="Arial" w:hAnsi="Arial" w:cs="Arial"/>
          <w:kern w:val="0"/>
          <w:sz w:val="20"/>
          <w:szCs w:val="20"/>
          <w:lang w:val="de-DE" w:eastAsia="pl-PL"/>
        </w:rPr>
        <w:t>hören.</w:t>
      </w:r>
    </w:p>
    <w:p w14:paraId="3A5EDDB3" w14:textId="77777777" w:rsidR="005B30A5" w:rsidRPr="008A2530" w:rsidRDefault="005B30A5" w:rsidP="008A2530">
      <w:pPr>
        <w:widowControl/>
        <w:suppressAutoHyphens w:val="0"/>
        <w:overflowPunct/>
        <w:autoSpaceDE/>
        <w:spacing w:line="360" w:lineRule="auto"/>
        <w:rPr>
          <w:sz w:val="20"/>
          <w:szCs w:val="20"/>
          <w:lang w:val="de-DE"/>
        </w:rPr>
      </w:pPr>
      <w:r w:rsidRPr="008A2530">
        <w:rPr>
          <w:rFonts w:ascii="Arial" w:hAnsi="Arial" w:cs="Arial"/>
          <w:b/>
          <w:bCs/>
          <w:kern w:val="0"/>
          <w:sz w:val="20"/>
          <w:szCs w:val="20"/>
          <w:lang w:val="de-DE" w:eastAsia="pl-PL"/>
        </w:rPr>
        <w:t>15.</w:t>
      </w:r>
      <w:r w:rsidRPr="008A2530">
        <w:rPr>
          <w:rFonts w:ascii="Arial" w:hAnsi="Arial" w:cs="Arial"/>
          <w:kern w:val="0"/>
          <w:sz w:val="20"/>
          <w:szCs w:val="20"/>
          <w:lang w:val="de-DE" w:eastAsia="pl-PL"/>
        </w:rPr>
        <w:t xml:space="preserve"> </w:t>
      </w:r>
      <w:r w:rsidR="008A2530" w:rsidRPr="008A2530">
        <w:rPr>
          <w:rFonts w:ascii="Arial" w:hAnsi="Arial" w:cs="Arial"/>
          <w:kern w:val="0"/>
          <w:sz w:val="20"/>
          <w:szCs w:val="20"/>
          <w:lang w:val="de-DE" w:eastAsia="pl-PL"/>
        </w:rPr>
        <w:t>Die Touristen sollen</w:t>
      </w:r>
      <w:r w:rsidRPr="008A2530">
        <w:rPr>
          <w:rFonts w:ascii="Arial" w:hAnsi="Arial" w:cs="Arial"/>
          <w:kern w:val="0"/>
          <w:sz w:val="20"/>
          <w:szCs w:val="20"/>
          <w:lang w:val="de-DE" w:eastAsia="pl-PL"/>
        </w:rPr>
        <w:t xml:space="preserve"> ___________________________________</w:t>
      </w:r>
      <w:r w:rsidR="00312CA1">
        <w:rPr>
          <w:rFonts w:ascii="Arial" w:hAnsi="Arial" w:cs="Arial"/>
          <w:b/>
          <w:kern w:val="0"/>
          <w:sz w:val="20"/>
          <w:szCs w:val="20"/>
          <w:lang w:val="de-DE" w:eastAsia="pl-PL"/>
        </w:rPr>
        <w:t xml:space="preserve">(15) </w:t>
      </w:r>
      <w:r w:rsidR="008A2530" w:rsidRPr="008A2530">
        <w:rPr>
          <w:rFonts w:ascii="Arial" w:hAnsi="Arial" w:cs="Arial"/>
          <w:kern w:val="0"/>
          <w:sz w:val="20"/>
          <w:szCs w:val="20"/>
          <w:lang w:val="de-DE" w:eastAsia="pl-PL"/>
        </w:rPr>
        <w:t>probieren. Das ist eine Spezialität, die sehr lecker schmeckt</w:t>
      </w:r>
      <w:r w:rsidRPr="008A2530">
        <w:rPr>
          <w:rFonts w:ascii="Arial" w:hAnsi="Arial" w:cs="Arial"/>
          <w:kern w:val="0"/>
          <w:sz w:val="20"/>
          <w:szCs w:val="20"/>
          <w:lang w:val="de-DE" w:eastAsia="pl-PL"/>
        </w:rPr>
        <w:t>.</w:t>
      </w:r>
    </w:p>
    <w:p w14:paraId="20AE735B" w14:textId="77777777" w:rsidR="00CD324B" w:rsidRDefault="00CD324B">
      <w:pPr>
        <w:widowControl/>
        <w:suppressAutoHyphens w:val="0"/>
        <w:overflowPunct/>
        <w:autoSpaceDE/>
        <w:rPr>
          <w:rFonts w:ascii="Arial" w:hAnsi="Arial" w:cs="Arial"/>
          <w:b/>
          <w:kern w:val="0"/>
          <w:sz w:val="20"/>
          <w:szCs w:val="24"/>
          <w:lang w:val="de-DE" w:eastAsia="pl-PL"/>
        </w:rPr>
      </w:pPr>
    </w:p>
    <w:p w14:paraId="646BE023" w14:textId="17833C56" w:rsidR="005B30A5" w:rsidRPr="00317C2E" w:rsidRDefault="005B30A5">
      <w:pPr>
        <w:widowControl/>
        <w:suppressAutoHyphens w:val="0"/>
        <w:overflowPunct/>
        <w:autoSpaceDE/>
        <w:rPr>
          <w:lang w:val="de-DE"/>
        </w:rPr>
      </w:pPr>
      <w:r>
        <w:rPr>
          <w:rFonts w:ascii="Arial" w:hAnsi="Arial" w:cs="Arial"/>
          <w:b/>
          <w:kern w:val="0"/>
          <w:sz w:val="20"/>
          <w:szCs w:val="24"/>
          <w:lang w:val="de-DE" w:eastAsia="pl-PL"/>
        </w:rPr>
        <w:t>HÖRVERSTEHEN 2</w:t>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r>
      <w:r>
        <w:rPr>
          <w:rFonts w:ascii="Arial" w:hAnsi="Arial" w:cs="Arial"/>
          <w:b/>
          <w:kern w:val="0"/>
          <w:sz w:val="20"/>
          <w:szCs w:val="24"/>
          <w:lang w:val="de-DE" w:eastAsia="pl-PL"/>
        </w:rPr>
        <w:tab/>
        <w:t xml:space="preserve"> _________</w:t>
      </w:r>
      <w:r w:rsidR="00BB7199">
        <w:rPr>
          <w:rFonts w:ascii="Arial" w:hAnsi="Arial" w:cs="Arial"/>
          <w:b/>
          <w:kern w:val="0"/>
          <w:sz w:val="20"/>
          <w:szCs w:val="24"/>
          <w:lang w:val="de-DE" w:eastAsia="pl-PL"/>
        </w:rPr>
        <w:t xml:space="preserve"> </w:t>
      </w:r>
      <w:r>
        <w:rPr>
          <w:rFonts w:ascii="Arial" w:hAnsi="Arial" w:cs="Arial"/>
          <w:b/>
          <w:kern w:val="0"/>
          <w:sz w:val="20"/>
          <w:szCs w:val="24"/>
          <w:lang w:val="de-DE" w:eastAsia="pl-PL"/>
        </w:rPr>
        <w:t>/5 Punkte</w:t>
      </w:r>
    </w:p>
    <w:p w14:paraId="19827CD4" w14:textId="24DD35A0" w:rsidR="005B30A5" w:rsidRPr="00317C2E" w:rsidRDefault="005B30A5">
      <w:pPr>
        <w:widowControl/>
        <w:suppressAutoHyphens w:val="0"/>
        <w:overflowPunct/>
        <w:autoSpaceDE/>
        <w:rPr>
          <w:lang w:val="de-DE"/>
        </w:rPr>
      </w:pPr>
      <w:r>
        <w:rPr>
          <w:rFonts w:ascii="Arial" w:hAnsi="Arial" w:cs="Arial"/>
          <w:b/>
          <w:kern w:val="0"/>
          <w:sz w:val="20"/>
          <w:szCs w:val="24"/>
          <w:lang w:val="de-DE" w:eastAsia="pl-PL"/>
        </w:rPr>
        <w:t>Sie hören den Text zweimal. Markieren Sie die richtige Antwort A, B</w:t>
      </w:r>
      <w:r w:rsidR="00C85A94">
        <w:rPr>
          <w:rFonts w:ascii="Arial" w:hAnsi="Arial" w:cs="Arial"/>
          <w:b/>
          <w:kern w:val="0"/>
          <w:sz w:val="20"/>
          <w:szCs w:val="24"/>
          <w:lang w:val="de-DE" w:eastAsia="pl-PL"/>
        </w:rPr>
        <w:t>, C</w:t>
      </w:r>
      <w:r>
        <w:rPr>
          <w:rFonts w:ascii="Arial" w:hAnsi="Arial" w:cs="Arial"/>
          <w:b/>
          <w:kern w:val="0"/>
          <w:sz w:val="20"/>
          <w:szCs w:val="24"/>
          <w:lang w:val="de-DE" w:eastAsia="pl-PL"/>
        </w:rPr>
        <w:t xml:space="preserve"> oder </w:t>
      </w:r>
      <w:r w:rsidR="00C85A94">
        <w:rPr>
          <w:rFonts w:ascii="Arial" w:hAnsi="Arial" w:cs="Arial"/>
          <w:b/>
          <w:kern w:val="0"/>
          <w:sz w:val="20"/>
          <w:szCs w:val="24"/>
          <w:lang w:val="de-DE" w:eastAsia="pl-PL"/>
        </w:rPr>
        <w:t>D</w:t>
      </w:r>
      <w:r>
        <w:rPr>
          <w:rFonts w:ascii="Arial" w:hAnsi="Arial" w:cs="Arial"/>
          <w:b/>
          <w:kern w:val="0"/>
          <w:sz w:val="20"/>
          <w:szCs w:val="24"/>
          <w:lang w:val="de-DE" w:eastAsia="pl-PL"/>
        </w:rPr>
        <w:t xml:space="preserve">. </w:t>
      </w:r>
    </w:p>
    <w:p w14:paraId="3D2183BC" w14:textId="77777777" w:rsidR="00267AEF" w:rsidRDefault="00267AEF">
      <w:pPr>
        <w:widowControl/>
        <w:suppressAutoHyphens w:val="0"/>
        <w:overflowPunct/>
        <w:autoSpaceDE/>
        <w:rPr>
          <w:rFonts w:ascii="Arial" w:hAnsi="Arial" w:cs="Arial"/>
          <w:b/>
          <w:kern w:val="0"/>
          <w:sz w:val="18"/>
          <w:szCs w:val="24"/>
          <w:lang w:val="de-DE" w:eastAsia="pl-PL"/>
        </w:rPr>
      </w:pPr>
    </w:p>
    <w:p w14:paraId="3DFB89E3" w14:textId="65EBE5B6" w:rsidR="005B30A5" w:rsidRPr="00267AEF" w:rsidRDefault="00267AEF">
      <w:pPr>
        <w:widowControl/>
        <w:suppressAutoHyphens w:val="0"/>
        <w:overflowPunct/>
        <w:autoSpaceDE/>
        <w:rPr>
          <w:rFonts w:ascii="Arial" w:hAnsi="Arial" w:cs="Arial"/>
          <w:b/>
          <w:kern w:val="0"/>
          <w:sz w:val="20"/>
          <w:szCs w:val="20"/>
          <w:lang w:val="de-DE" w:eastAsia="pl-PL"/>
        </w:rPr>
      </w:pPr>
      <w:r w:rsidRPr="00267AEF">
        <w:rPr>
          <w:rFonts w:ascii="Arial" w:hAnsi="Arial" w:cs="Arial"/>
          <w:b/>
          <w:kern w:val="0"/>
          <w:sz w:val="20"/>
          <w:szCs w:val="20"/>
          <w:lang w:val="de-DE" w:eastAsia="pl-PL"/>
        </w:rPr>
        <w:t>Die Immobilienmaklerin Sabine Knaup hat 3 Angebote für Andrea Holzbein</w:t>
      </w:r>
      <w:r>
        <w:rPr>
          <w:rFonts w:ascii="Arial" w:hAnsi="Arial" w:cs="Arial"/>
          <w:b/>
          <w:kern w:val="0"/>
          <w:sz w:val="20"/>
          <w:szCs w:val="20"/>
          <w:lang w:val="de-DE" w:eastAsia="pl-PL"/>
        </w:rPr>
        <w:t>.</w:t>
      </w:r>
    </w:p>
    <w:p w14:paraId="3DAF78F0" w14:textId="77777777" w:rsidR="00267AEF" w:rsidRDefault="00267AEF">
      <w:pPr>
        <w:widowControl/>
        <w:suppressAutoHyphens w:val="0"/>
        <w:overflowPunct/>
        <w:autoSpaceDE/>
        <w:rPr>
          <w:rFonts w:ascii="Arial" w:hAnsi="Arial" w:cs="Arial"/>
          <w:b/>
          <w:kern w:val="0"/>
          <w:sz w:val="18"/>
          <w:szCs w:val="24"/>
          <w:lang w:val="de-DE" w:eastAsia="pl-PL"/>
        </w:rPr>
      </w:pPr>
    </w:p>
    <w:p w14:paraId="75E59E21" w14:textId="1B19B0C9" w:rsidR="005B30A5" w:rsidRPr="00317C2E" w:rsidRDefault="005B30A5">
      <w:pPr>
        <w:widowControl/>
        <w:overflowPunct/>
        <w:rPr>
          <w:lang w:val="de-DE"/>
        </w:rPr>
      </w:pPr>
      <w:r>
        <w:rPr>
          <w:rFonts w:ascii="Arial" w:eastAsia="Lucida Sans Unicode" w:hAnsi="Arial" w:cs="Arial"/>
          <w:b/>
          <w:color w:val="000000"/>
          <w:sz w:val="20"/>
          <w:szCs w:val="20"/>
          <w:lang w:val="de-DE" w:eastAsia="hi-IN" w:bidi="hi-IN"/>
        </w:rPr>
        <w:t xml:space="preserve">16. </w:t>
      </w:r>
      <w:r w:rsidR="008652C1">
        <w:rPr>
          <w:rFonts w:ascii="Arial" w:eastAsia="Georgia" w:hAnsi="Arial" w:cs="Arial"/>
          <w:b/>
          <w:bCs/>
          <w:color w:val="000000"/>
          <w:sz w:val="20"/>
          <w:szCs w:val="20"/>
          <w:lang w:val="de-DE" w:eastAsia="hi-IN" w:bidi="hi-IN"/>
        </w:rPr>
        <w:t xml:space="preserve">Die Wohnung in der </w:t>
      </w:r>
      <w:r w:rsidR="0097472D">
        <w:rPr>
          <w:rFonts w:ascii="Arial" w:eastAsia="Georgia" w:hAnsi="Arial" w:cs="Arial"/>
          <w:b/>
          <w:bCs/>
          <w:color w:val="000000"/>
          <w:sz w:val="20"/>
          <w:szCs w:val="20"/>
          <w:lang w:val="de-DE" w:eastAsia="hi-IN" w:bidi="hi-IN"/>
        </w:rPr>
        <w:t xml:space="preserve">Beethovenstraße </w:t>
      </w:r>
      <w:r w:rsidR="00CD68EA">
        <w:rPr>
          <w:rFonts w:ascii="Arial" w:eastAsia="Georgia" w:hAnsi="Arial" w:cs="Arial"/>
          <w:b/>
          <w:bCs/>
          <w:color w:val="000000"/>
          <w:sz w:val="20"/>
          <w:szCs w:val="20"/>
          <w:lang w:val="de-DE" w:eastAsia="hi-IN" w:bidi="hi-IN"/>
        </w:rPr>
        <w:t>ist ……………….</w:t>
      </w:r>
      <w:r w:rsidR="00755C4D">
        <w:rPr>
          <w:rFonts w:ascii="Arial" w:eastAsia="Georgia" w:hAnsi="Arial" w:cs="Arial"/>
          <w:b/>
          <w:bCs/>
          <w:color w:val="000000"/>
          <w:sz w:val="20"/>
          <w:szCs w:val="20"/>
          <w:lang w:val="de-DE" w:eastAsia="hi-IN" w:bidi="hi-IN"/>
        </w:rPr>
        <w:t xml:space="preserve"> .</w:t>
      </w:r>
    </w:p>
    <w:p w14:paraId="2213F4E1" w14:textId="7E20473D" w:rsidR="00360FC4"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A</w:t>
      </w:r>
      <w:r>
        <w:rPr>
          <w:rFonts w:ascii="Arial" w:eastAsia="Georgia" w:hAnsi="Arial" w:cs="Arial"/>
          <w:color w:val="000000"/>
          <w:sz w:val="20"/>
          <w:szCs w:val="20"/>
          <w:lang w:val="de-DE" w:eastAsia="hi-IN" w:bidi="hi-IN"/>
        </w:rPr>
        <w:t xml:space="preserve">. </w:t>
      </w:r>
      <w:r w:rsidR="00CD68EA">
        <w:rPr>
          <w:rFonts w:ascii="Arial" w:eastAsia="Georgia" w:hAnsi="Arial" w:cs="Arial"/>
          <w:color w:val="000000"/>
          <w:sz w:val="20"/>
          <w:szCs w:val="20"/>
          <w:lang w:val="de-DE" w:eastAsia="hi-IN" w:bidi="hi-IN"/>
        </w:rPr>
        <w:t>im Westen der Stadt.</w:t>
      </w:r>
    </w:p>
    <w:p w14:paraId="4C5AF79C" w14:textId="3759E33A" w:rsidR="00360FC4"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B</w:t>
      </w:r>
      <w:r>
        <w:rPr>
          <w:rFonts w:ascii="Arial" w:eastAsia="Georgia" w:hAnsi="Arial" w:cs="Arial"/>
          <w:color w:val="000000"/>
          <w:sz w:val="20"/>
          <w:szCs w:val="20"/>
          <w:lang w:val="de-DE" w:eastAsia="hi-IN" w:bidi="hi-IN"/>
        </w:rPr>
        <w:t xml:space="preserve">. </w:t>
      </w:r>
      <w:r w:rsidR="00CD68EA">
        <w:rPr>
          <w:rFonts w:ascii="Arial" w:eastAsia="Georgia" w:hAnsi="Arial" w:cs="Arial"/>
          <w:color w:val="000000"/>
          <w:sz w:val="20"/>
          <w:szCs w:val="20"/>
          <w:lang w:val="de-DE" w:eastAsia="hi-IN" w:bidi="hi-IN"/>
        </w:rPr>
        <w:t>im Zentrum.</w:t>
      </w:r>
    </w:p>
    <w:p w14:paraId="04F061EF" w14:textId="716CA997" w:rsidR="005B30A5"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C</w:t>
      </w:r>
      <w:r>
        <w:rPr>
          <w:rFonts w:ascii="Arial" w:eastAsia="Georgia" w:hAnsi="Arial" w:cs="Arial"/>
          <w:color w:val="000000"/>
          <w:sz w:val="20"/>
          <w:szCs w:val="20"/>
          <w:lang w:val="de-DE" w:eastAsia="hi-IN" w:bidi="hi-IN"/>
        </w:rPr>
        <w:t xml:space="preserve">. </w:t>
      </w:r>
      <w:r w:rsidR="00CD68EA">
        <w:rPr>
          <w:rFonts w:ascii="Arial" w:eastAsia="Georgia" w:hAnsi="Arial" w:cs="Arial"/>
          <w:color w:val="000000"/>
          <w:sz w:val="20"/>
          <w:szCs w:val="20"/>
          <w:lang w:val="de-DE" w:eastAsia="hi-IN" w:bidi="hi-IN"/>
        </w:rPr>
        <w:t>im Erdgeschoss</w:t>
      </w:r>
    </w:p>
    <w:p w14:paraId="3B05A18D" w14:textId="01D4EF6D" w:rsidR="00360FC4" w:rsidRDefault="000079F0">
      <w:pPr>
        <w:widowControl/>
        <w:overflowPunct/>
        <w:rPr>
          <w:rFonts w:ascii="Arial" w:eastAsia="Georgia" w:hAnsi="Arial" w:cs="Arial"/>
          <w:color w:val="000000"/>
          <w:sz w:val="20"/>
          <w:szCs w:val="20"/>
          <w:lang w:val="de-DE" w:eastAsia="hi-IN" w:bidi="hi-IN"/>
        </w:rPr>
      </w:pPr>
      <w:r>
        <w:rPr>
          <w:rFonts w:ascii="Arial" w:eastAsia="Georgia" w:hAnsi="Arial" w:cs="Arial"/>
          <w:color w:val="000000"/>
          <w:sz w:val="20"/>
          <w:szCs w:val="20"/>
          <w:lang w:val="de-DE" w:eastAsia="hi-IN" w:bidi="hi-IN"/>
        </w:rPr>
        <w:t xml:space="preserve">D. </w:t>
      </w:r>
      <w:r w:rsidR="00CD68EA">
        <w:rPr>
          <w:rFonts w:ascii="Arial" w:eastAsia="Georgia" w:hAnsi="Arial" w:cs="Arial"/>
          <w:color w:val="000000"/>
          <w:sz w:val="20"/>
          <w:szCs w:val="20"/>
          <w:lang w:val="de-DE" w:eastAsia="hi-IN" w:bidi="hi-IN"/>
        </w:rPr>
        <w:t>im ersten Stock</w:t>
      </w:r>
    </w:p>
    <w:p w14:paraId="1C7968BE" w14:textId="77777777" w:rsidR="00A3436A" w:rsidRPr="00317C2E" w:rsidRDefault="00A3436A">
      <w:pPr>
        <w:widowControl/>
        <w:overflowPunct/>
        <w:rPr>
          <w:lang w:val="de-DE"/>
        </w:rPr>
      </w:pPr>
    </w:p>
    <w:p w14:paraId="14E9D0BD" w14:textId="65007C45" w:rsidR="005B30A5" w:rsidRPr="00317C2E" w:rsidRDefault="005B30A5">
      <w:pPr>
        <w:widowControl/>
        <w:overflowPunct/>
        <w:rPr>
          <w:lang w:val="de-DE"/>
        </w:rPr>
      </w:pPr>
      <w:r>
        <w:rPr>
          <w:rFonts w:ascii="Arial" w:eastAsia="Georgia" w:hAnsi="Arial" w:cs="Arial"/>
          <w:b/>
          <w:bCs/>
          <w:color w:val="000000"/>
          <w:sz w:val="20"/>
          <w:szCs w:val="20"/>
          <w:lang w:val="de-DE" w:eastAsia="hi-IN" w:bidi="hi-IN"/>
        </w:rPr>
        <w:t xml:space="preserve">17. </w:t>
      </w:r>
      <w:r w:rsidR="00804571">
        <w:rPr>
          <w:rFonts w:ascii="Arial" w:eastAsia="Georgia" w:hAnsi="Arial" w:cs="Arial"/>
          <w:b/>
          <w:bCs/>
          <w:color w:val="000000"/>
          <w:sz w:val="20"/>
          <w:szCs w:val="20"/>
          <w:lang w:val="de-DE" w:eastAsia="hi-IN" w:bidi="hi-IN"/>
        </w:rPr>
        <w:t>Die Wohnung hat ………………….</w:t>
      </w:r>
      <w:r w:rsidR="00755C4D">
        <w:rPr>
          <w:rFonts w:ascii="Arial" w:eastAsia="Georgia" w:hAnsi="Arial" w:cs="Arial"/>
          <w:b/>
          <w:bCs/>
          <w:color w:val="000000"/>
          <w:sz w:val="20"/>
          <w:szCs w:val="20"/>
          <w:lang w:val="de-DE" w:eastAsia="hi-IN" w:bidi="hi-IN"/>
        </w:rPr>
        <w:t xml:space="preserve"> .</w:t>
      </w:r>
    </w:p>
    <w:p w14:paraId="2DDAF84A" w14:textId="214A07D4" w:rsidR="000079F0"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A</w:t>
      </w:r>
      <w:r>
        <w:rPr>
          <w:rFonts w:ascii="Arial" w:eastAsia="Georgia" w:hAnsi="Arial" w:cs="Arial"/>
          <w:color w:val="000000"/>
          <w:sz w:val="20"/>
          <w:szCs w:val="20"/>
          <w:lang w:val="de-DE" w:eastAsia="hi-IN" w:bidi="hi-IN"/>
        </w:rPr>
        <w:t xml:space="preserve">. </w:t>
      </w:r>
      <w:r w:rsidR="00C42DDA">
        <w:rPr>
          <w:rFonts w:ascii="Arial" w:eastAsia="Georgia" w:hAnsi="Arial" w:cs="Arial"/>
          <w:color w:val="000000"/>
          <w:sz w:val="20"/>
          <w:szCs w:val="20"/>
          <w:lang w:val="de-DE" w:eastAsia="hi-IN" w:bidi="hi-IN"/>
        </w:rPr>
        <w:t>zwei Zimmer</w:t>
      </w:r>
      <w:r w:rsidR="001C5F97">
        <w:rPr>
          <w:rFonts w:ascii="Arial" w:eastAsia="Georgia" w:hAnsi="Arial" w:cs="Arial"/>
          <w:color w:val="000000"/>
          <w:sz w:val="20"/>
          <w:szCs w:val="20"/>
          <w:lang w:val="de-DE" w:eastAsia="hi-IN" w:bidi="hi-IN"/>
        </w:rPr>
        <w:t>.</w:t>
      </w:r>
    </w:p>
    <w:p w14:paraId="78E1FA25" w14:textId="2EC60088" w:rsidR="000079F0"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B</w:t>
      </w:r>
      <w:r>
        <w:rPr>
          <w:rFonts w:ascii="Arial" w:eastAsia="Georgia" w:hAnsi="Arial" w:cs="Arial"/>
          <w:color w:val="000000"/>
          <w:sz w:val="20"/>
          <w:szCs w:val="20"/>
          <w:lang w:val="de-DE" w:eastAsia="hi-IN" w:bidi="hi-IN"/>
        </w:rPr>
        <w:t xml:space="preserve">. </w:t>
      </w:r>
      <w:r w:rsidR="00C42DDA">
        <w:rPr>
          <w:rFonts w:ascii="Arial" w:eastAsia="Georgia" w:hAnsi="Arial" w:cs="Arial"/>
          <w:color w:val="000000"/>
          <w:sz w:val="20"/>
          <w:szCs w:val="20"/>
          <w:lang w:val="de-DE" w:eastAsia="hi-IN" w:bidi="hi-IN"/>
        </w:rPr>
        <w:t>ein helles Bad.</w:t>
      </w:r>
    </w:p>
    <w:p w14:paraId="5DFC1724" w14:textId="172FD6A4" w:rsidR="00722641" w:rsidRDefault="005B30A5" w:rsidP="00722641">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C</w:t>
      </w:r>
      <w:r>
        <w:rPr>
          <w:rFonts w:ascii="Arial" w:eastAsia="Georgia" w:hAnsi="Arial" w:cs="Arial"/>
          <w:color w:val="000000"/>
          <w:sz w:val="20"/>
          <w:szCs w:val="20"/>
          <w:lang w:val="de-DE" w:eastAsia="hi-IN" w:bidi="hi-IN"/>
        </w:rPr>
        <w:t xml:space="preserve">. </w:t>
      </w:r>
      <w:r w:rsidR="001C5F97">
        <w:rPr>
          <w:rFonts w:ascii="Arial" w:eastAsia="Georgia" w:hAnsi="Arial" w:cs="Arial"/>
          <w:color w:val="000000"/>
          <w:sz w:val="20"/>
          <w:szCs w:val="20"/>
          <w:lang w:val="de-DE" w:eastAsia="hi-IN" w:bidi="hi-IN"/>
        </w:rPr>
        <w:t>einen Balkon.</w:t>
      </w:r>
    </w:p>
    <w:p w14:paraId="68F99E00" w14:textId="3C2AA5FD" w:rsidR="005B30A5" w:rsidRDefault="00722641">
      <w:pPr>
        <w:widowControl/>
        <w:overflowPunct/>
        <w:rPr>
          <w:rFonts w:ascii="Arial" w:eastAsia="Georgia" w:hAnsi="Arial" w:cs="Arial"/>
          <w:color w:val="000000"/>
          <w:sz w:val="20"/>
          <w:szCs w:val="20"/>
          <w:lang w:val="de-DE" w:eastAsia="hi-IN" w:bidi="hi-IN"/>
        </w:rPr>
      </w:pPr>
      <w:r w:rsidRPr="00722641">
        <w:rPr>
          <w:rFonts w:ascii="Arial" w:hAnsi="Arial" w:cs="Arial"/>
          <w:sz w:val="20"/>
          <w:szCs w:val="20"/>
          <w:lang w:val="de-DE"/>
        </w:rPr>
        <w:t xml:space="preserve">D. </w:t>
      </w:r>
      <w:r w:rsidR="001C5F97">
        <w:rPr>
          <w:rFonts w:ascii="Arial" w:eastAsia="Georgia" w:hAnsi="Arial" w:cs="Arial"/>
          <w:color w:val="000000"/>
          <w:sz w:val="20"/>
          <w:szCs w:val="20"/>
          <w:lang w:val="de-DE" w:eastAsia="hi-IN" w:bidi="hi-IN"/>
        </w:rPr>
        <w:t>keinen Garten.</w:t>
      </w:r>
    </w:p>
    <w:p w14:paraId="2F01B2C5" w14:textId="77777777" w:rsidR="00A3436A" w:rsidRPr="00722641" w:rsidRDefault="00A3436A">
      <w:pPr>
        <w:widowControl/>
        <w:overflowPunct/>
        <w:rPr>
          <w:rFonts w:ascii="Arial" w:eastAsia="Georgia" w:hAnsi="Arial" w:cs="Arial"/>
          <w:color w:val="000000"/>
          <w:sz w:val="20"/>
          <w:szCs w:val="20"/>
          <w:lang w:val="de-DE" w:eastAsia="hi-IN" w:bidi="hi-IN"/>
        </w:rPr>
      </w:pPr>
    </w:p>
    <w:p w14:paraId="4B2F60CF" w14:textId="351DD98D" w:rsidR="005B30A5" w:rsidRPr="00317C2E" w:rsidRDefault="005B30A5">
      <w:pPr>
        <w:widowControl/>
        <w:overflowPunct/>
        <w:rPr>
          <w:lang w:val="de-DE"/>
        </w:rPr>
      </w:pPr>
      <w:r>
        <w:rPr>
          <w:rFonts w:ascii="Arial" w:eastAsia="Georgia" w:hAnsi="Arial" w:cs="Arial"/>
          <w:b/>
          <w:bCs/>
          <w:color w:val="000000"/>
          <w:sz w:val="20"/>
          <w:szCs w:val="20"/>
          <w:lang w:val="de-DE" w:eastAsia="hi-IN" w:bidi="hi-IN"/>
        </w:rPr>
        <w:t xml:space="preserve">18. </w:t>
      </w:r>
      <w:r w:rsidR="00E67942">
        <w:rPr>
          <w:rFonts w:ascii="Arial" w:eastAsia="Georgia" w:hAnsi="Arial" w:cs="Arial"/>
          <w:b/>
          <w:bCs/>
          <w:color w:val="000000"/>
          <w:sz w:val="20"/>
          <w:szCs w:val="20"/>
          <w:lang w:val="de-DE" w:eastAsia="hi-IN" w:bidi="hi-IN"/>
        </w:rPr>
        <w:t>Andrea Holzbein findet die Wohnung</w:t>
      </w:r>
      <w:r w:rsidR="00755C4D">
        <w:rPr>
          <w:rFonts w:ascii="Arial" w:eastAsia="Georgia" w:hAnsi="Arial" w:cs="Arial"/>
          <w:b/>
          <w:bCs/>
          <w:color w:val="000000"/>
          <w:sz w:val="20"/>
          <w:szCs w:val="20"/>
          <w:lang w:val="de-DE" w:eastAsia="hi-IN" w:bidi="hi-IN"/>
        </w:rPr>
        <w:t xml:space="preserve"> ………...</w:t>
      </w:r>
      <w:r w:rsidR="00722641">
        <w:rPr>
          <w:rFonts w:ascii="Arial" w:eastAsia="Georgia" w:hAnsi="Arial" w:cs="Arial"/>
          <w:b/>
          <w:bCs/>
          <w:color w:val="000000"/>
          <w:sz w:val="20"/>
          <w:szCs w:val="20"/>
          <w:lang w:val="de-DE" w:eastAsia="hi-IN" w:bidi="hi-IN"/>
        </w:rPr>
        <w:t>.</w:t>
      </w:r>
      <w:r w:rsidR="00755C4D">
        <w:rPr>
          <w:rFonts w:ascii="Arial" w:eastAsia="Georgia" w:hAnsi="Arial" w:cs="Arial"/>
          <w:b/>
          <w:bCs/>
          <w:color w:val="000000"/>
          <w:sz w:val="20"/>
          <w:szCs w:val="20"/>
          <w:lang w:val="de-DE" w:eastAsia="hi-IN" w:bidi="hi-IN"/>
        </w:rPr>
        <w:t xml:space="preserve"> .</w:t>
      </w:r>
    </w:p>
    <w:p w14:paraId="242DA421" w14:textId="2A58DB28" w:rsidR="00722641"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A</w:t>
      </w:r>
      <w:r>
        <w:rPr>
          <w:rFonts w:ascii="Arial" w:eastAsia="Georgia" w:hAnsi="Arial" w:cs="Arial"/>
          <w:color w:val="000000"/>
          <w:sz w:val="20"/>
          <w:szCs w:val="20"/>
          <w:lang w:val="de-DE" w:eastAsia="hi-IN" w:bidi="hi-IN"/>
        </w:rPr>
        <w:t xml:space="preserve">. </w:t>
      </w:r>
      <w:r w:rsidR="00755C4D">
        <w:rPr>
          <w:rFonts w:ascii="Arial" w:eastAsia="Georgia" w:hAnsi="Arial" w:cs="Arial"/>
          <w:color w:val="000000"/>
          <w:sz w:val="20"/>
          <w:szCs w:val="20"/>
          <w:lang w:val="de-DE" w:eastAsia="hi-IN" w:bidi="hi-IN"/>
        </w:rPr>
        <w:t>billig</w:t>
      </w:r>
    </w:p>
    <w:p w14:paraId="2B6F937A" w14:textId="0B4A7AC0" w:rsidR="00722641"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B</w:t>
      </w:r>
      <w:r>
        <w:rPr>
          <w:rFonts w:ascii="Arial" w:eastAsia="Georgia" w:hAnsi="Arial" w:cs="Arial"/>
          <w:color w:val="000000"/>
          <w:sz w:val="20"/>
          <w:szCs w:val="20"/>
          <w:lang w:val="de-DE" w:eastAsia="hi-IN" w:bidi="hi-IN"/>
        </w:rPr>
        <w:t xml:space="preserve">. </w:t>
      </w:r>
      <w:r w:rsidR="00755C4D">
        <w:rPr>
          <w:rFonts w:ascii="Arial" w:eastAsia="Georgia" w:hAnsi="Arial" w:cs="Arial"/>
          <w:color w:val="000000"/>
          <w:sz w:val="20"/>
          <w:szCs w:val="20"/>
          <w:lang w:val="de-DE" w:eastAsia="hi-IN" w:bidi="hi-IN"/>
        </w:rPr>
        <w:t>zu teuer</w:t>
      </w:r>
    </w:p>
    <w:p w14:paraId="73A1B3DF" w14:textId="4CF50D77" w:rsidR="005B30A5"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C</w:t>
      </w:r>
      <w:r>
        <w:rPr>
          <w:rFonts w:ascii="Arial" w:eastAsia="Georgia" w:hAnsi="Arial" w:cs="Arial"/>
          <w:color w:val="000000"/>
          <w:sz w:val="20"/>
          <w:szCs w:val="20"/>
          <w:lang w:val="de-DE" w:eastAsia="hi-IN" w:bidi="hi-IN"/>
        </w:rPr>
        <w:t xml:space="preserve">. </w:t>
      </w:r>
      <w:r w:rsidR="00755C4D">
        <w:rPr>
          <w:rFonts w:ascii="Arial" w:eastAsia="Georgia" w:hAnsi="Arial" w:cs="Arial"/>
          <w:color w:val="000000"/>
          <w:sz w:val="20"/>
          <w:szCs w:val="20"/>
          <w:lang w:val="de-DE" w:eastAsia="hi-IN" w:bidi="hi-IN"/>
        </w:rPr>
        <w:t>günstig</w:t>
      </w:r>
    </w:p>
    <w:p w14:paraId="1F07A200" w14:textId="74AC2575" w:rsidR="0045120B" w:rsidRDefault="0045120B">
      <w:pPr>
        <w:widowControl/>
        <w:overflowPunct/>
        <w:rPr>
          <w:rFonts w:ascii="Arial" w:eastAsia="Georgia" w:hAnsi="Arial" w:cs="Arial"/>
          <w:color w:val="000000"/>
          <w:sz w:val="20"/>
          <w:szCs w:val="20"/>
          <w:lang w:val="de-DE" w:eastAsia="hi-IN" w:bidi="hi-IN"/>
        </w:rPr>
      </w:pPr>
      <w:r w:rsidRPr="0045120B">
        <w:rPr>
          <w:rFonts w:ascii="Arial" w:eastAsia="Georgia" w:hAnsi="Arial" w:cs="Arial"/>
          <w:b/>
          <w:bCs/>
          <w:color w:val="000000"/>
          <w:sz w:val="20"/>
          <w:szCs w:val="20"/>
          <w:lang w:val="de-DE" w:eastAsia="hi-IN" w:bidi="hi-IN"/>
        </w:rPr>
        <w:t>D</w:t>
      </w:r>
      <w:r>
        <w:rPr>
          <w:rFonts w:ascii="Arial" w:eastAsia="Georgia" w:hAnsi="Arial" w:cs="Arial"/>
          <w:color w:val="000000"/>
          <w:sz w:val="20"/>
          <w:szCs w:val="20"/>
          <w:lang w:val="de-DE" w:eastAsia="hi-IN" w:bidi="hi-IN"/>
        </w:rPr>
        <w:t xml:space="preserve">. </w:t>
      </w:r>
      <w:r w:rsidR="0040005D">
        <w:rPr>
          <w:rFonts w:ascii="Arial" w:eastAsia="Georgia" w:hAnsi="Arial" w:cs="Arial"/>
          <w:color w:val="000000"/>
          <w:sz w:val="20"/>
          <w:szCs w:val="20"/>
          <w:lang w:val="de-DE" w:eastAsia="hi-IN" w:bidi="hi-IN"/>
        </w:rPr>
        <w:t>toll</w:t>
      </w:r>
    </w:p>
    <w:p w14:paraId="3A14AF8F" w14:textId="77777777" w:rsidR="00A3436A" w:rsidRPr="00317C2E" w:rsidRDefault="00A3436A">
      <w:pPr>
        <w:widowControl/>
        <w:overflowPunct/>
        <w:rPr>
          <w:lang w:val="de-DE"/>
        </w:rPr>
      </w:pPr>
    </w:p>
    <w:p w14:paraId="1D7E6794" w14:textId="72796DCE" w:rsidR="005B30A5" w:rsidRPr="00317C2E" w:rsidRDefault="005B30A5">
      <w:pPr>
        <w:widowControl/>
        <w:overflowPunct/>
        <w:rPr>
          <w:lang w:val="de-DE"/>
        </w:rPr>
      </w:pPr>
      <w:r>
        <w:rPr>
          <w:rFonts w:ascii="Arial" w:eastAsia="Georgia" w:hAnsi="Arial" w:cs="Arial"/>
          <w:b/>
          <w:bCs/>
          <w:color w:val="000000"/>
          <w:sz w:val="20"/>
          <w:szCs w:val="20"/>
          <w:lang w:val="de-DE" w:eastAsia="hi-IN" w:bidi="hi-IN"/>
        </w:rPr>
        <w:t xml:space="preserve">19. </w:t>
      </w:r>
      <w:r w:rsidR="00F76F59">
        <w:rPr>
          <w:rFonts w:ascii="Arial" w:eastAsia="Georgia" w:hAnsi="Arial" w:cs="Arial"/>
          <w:b/>
          <w:bCs/>
          <w:color w:val="000000"/>
          <w:sz w:val="20"/>
          <w:szCs w:val="20"/>
          <w:lang w:val="de-DE" w:eastAsia="hi-IN" w:bidi="hi-IN"/>
        </w:rPr>
        <w:t>Die</w:t>
      </w:r>
      <w:r w:rsidR="0051696F">
        <w:rPr>
          <w:rFonts w:ascii="Arial" w:eastAsia="Georgia" w:hAnsi="Arial" w:cs="Arial"/>
          <w:b/>
          <w:bCs/>
          <w:color w:val="000000"/>
          <w:sz w:val="20"/>
          <w:szCs w:val="20"/>
          <w:lang w:val="de-DE" w:eastAsia="hi-IN" w:bidi="hi-IN"/>
        </w:rPr>
        <w:t xml:space="preserve"> zweite Wohnung (in der </w:t>
      </w:r>
      <w:proofErr w:type="spellStart"/>
      <w:r w:rsidR="0051696F">
        <w:rPr>
          <w:rFonts w:ascii="Arial" w:eastAsia="Georgia" w:hAnsi="Arial" w:cs="Arial"/>
          <w:b/>
          <w:bCs/>
          <w:color w:val="000000"/>
          <w:sz w:val="20"/>
          <w:szCs w:val="20"/>
          <w:lang w:val="de-DE" w:eastAsia="hi-IN" w:bidi="hi-IN"/>
        </w:rPr>
        <w:t>Goldschmiedstraße</w:t>
      </w:r>
      <w:proofErr w:type="spellEnd"/>
      <w:r w:rsidR="0051696F">
        <w:rPr>
          <w:rFonts w:ascii="Arial" w:eastAsia="Georgia" w:hAnsi="Arial" w:cs="Arial"/>
          <w:b/>
          <w:bCs/>
          <w:color w:val="000000"/>
          <w:sz w:val="20"/>
          <w:szCs w:val="20"/>
          <w:lang w:val="de-DE" w:eastAsia="hi-IN" w:bidi="hi-IN"/>
        </w:rPr>
        <w:t xml:space="preserve">) kostet </w:t>
      </w:r>
      <w:r w:rsidR="00605F35">
        <w:rPr>
          <w:rFonts w:ascii="Arial" w:eastAsia="Georgia" w:hAnsi="Arial" w:cs="Arial"/>
          <w:b/>
          <w:bCs/>
          <w:color w:val="000000"/>
          <w:sz w:val="20"/>
          <w:szCs w:val="20"/>
          <w:lang w:val="de-DE" w:eastAsia="hi-IN" w:bidi="hi-IN"/>
        </w:rPr>
        <w:t>……………….. (alles zusammen).</w:t>
      </w:r>
    </w:p>
    <w:p w14:paraId="32302823" w14:textId="5F7ED651" w:rsidR="0045120B" w:rsidRDefault="005B30A5">
      <w:pPr>
        <w:widowControl/>
        <w:overflowPunct/>
        <w:rPr>
          <w:rFonts w:ascii="Arial" w:eastAsia="Georgia" w:hAnsi="Arial" w:cs="Arial"/>
          <w:color w:val="000000"/>
          <w:sz w:val="20"/>
          <w:szCs w:val="20"/>
          <w:lang w:val="de-DE" w:eastAsia="hi-IN" w:bidi="hi-IN"/>
        </w:rPr>
      </w:pPr>
      <w:bookmarkStart w:id="1" w:name="_Hlk480559091"/>
      <w:r w:rsidRPr="00882EE8">
        <w:rPr>
          <w:rFonts w:ascii="Arial" w:eastAsia="Georgia" w:hAnsi="Arial" w:cs="Arial"/>
          <w:b/>
          <w:color w:val="000000"/>
          <w:sz w:val="20"/>
          <w:szCs w:val="20"/>
          <w:lang w:val="de-DE" w:eastAsia="hi-IN" w:bidi="hi-IN"/>
        </w:rPr>
        <w:t>A.</w:t>
      </w:r>
      <w:r>
        <w:rPr>
          <w:rFonts w:ascii="Arial" w:eastAsia="Georgia" w:hAnsi="Arial" w:cs="Arial"/>
          <w:color w:val="000000"/>
          <w:sz w:val="20"/>
          <w:szCs w:val="20"/>
          <w:lang w:val="de-DE" w:eastAsia="hi-IN" w:bidi="hi-IN"/>
        </w:rPr>
        <w:t xml:space="preserve"> </w:t>
      </w:r>
      <w:r w:rsidR="00605F35">
        <w:rPr>
          <w:rFonts w:ascii="Arial" w:eastAsia="Georgia" w:hAnsi="Arial" w:cs="Arial"/>
          <w:color w:val="000000"/>
          <w:sz w:val="20"/>
          <w:szCs w:val="20"/>
          <w:lang w:val="de-DE" w:eastAsia="hi-IN" w:bidi="hi-IN"/>
        </w:rPr>
        <w:t>600</w:t>
      </w:r>
    </w:p>
    <w:p w14:paraId="3B137C70" w14:textId="1CDA73A5" w:rsidR="0045120B"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B</w:t>
      </w:r>
      <w:r>
        <w:rPr>
          <w:rFonts w:ascii="Arial" w:eastAsia="Georgia" w:hAnsi="Arial" w:cs="Arial"/>
          <w:color w:val="000000"/>
          <w:sz w:val="20"/>
          <w:szCs w:val="20"/>
          <w:lang w:val="de-DE" w:eastAsia="hi-IN" w:bidi="hi-IN"/>
        </w:rPr>
        <w:t xml:space="preserve">. </w:t>
      </w:r>
      <w:r w:rsidR="002D3A9C">
        <w:rPr>
          <w:rFonts w:ascii="Arial" w:eastAsia="Georgia" w:hAnsi="Arial" w:cs="Arial"/>
          <w:color w:val="000000"/>
          <w:sz w:val="20"/>
          <w:szCs w:val="20"/>
          <w:lang w:val="de-DE" w:eastAsia="hi-IN" w:bidi="hi-IN"/>
        </w:rPr>
        <w:t>200 €</w:t>
      </w:r>
    </w:p>
    <w:p w14:paraId="4109C1A6" w14:textId="1161AEAD" w:rsidR="002D3A9C" w:rsidRDefault="002D3A9C">
      <w:pPr>
        <w:widowControl/>
        <w:overflowPunct/>
        <w:rPr>
          <w:rFonts w:ascii="Arial" w:eastAsia="Georgia" w:hAnsi="Arial" w:cs="Arial"/>
          <w:color w:val="000000"/>
          <w:sz w:val="20"/>
          <w:szCs w:val="20"/>
          <w:lang w:val="de-DE" w:eastAsia="hi-IN" w:bidi="hi-IN"/>
        </w:rPr>
      </w:pPr>
      <w:r w:rsidRPr="00605F35">
        <w:rPr>
          <w:rFonts w:ascii="Arial" w:eastAsia="Georgia" w:hAnsi="Arial" w:cs="Arial"/>
          <w:b/>
          <w:bCs/>
          <w:color w:val="000000"/>
          <w:sz w:val="20"/>
          <w:szCs w:val="20"/>
          <w:lang w:val="de-DE" w:eastAsia="hi-IN" w:bidi="hi-IN"/>
        </w:rPr>
        <w:t>C</w:t>
      </w:r>
      <w:r>
        <w:rPr>
          <w:rFonts w:ascii="Arial" w:eastAsia="Georgia" w:hAnsi="Arial" w:cs="Arial"/>
          <w:color w:val="000000"/>
          <w:sz w:val="20"/>
          <w:szCs w:val="20"/>
          <w:lang w:val="de-DE" w:eastAsia="hi-IN" w:bidi="hi-IN"/>
        </w:rPr>
        <w:t>.</w:t>
      </w:r>
      <w:r w:rsidR="00605F35">
        <w:rPr>
          <w:rFonts w:ascii="Arial" w:eastAsia="Georgia" w:hAnsi="Arial" w:cs="Arial"/>
          <w:color w:val="000000"/>
          <w:sz w:val="20"/>
          <w:szCs w:val="20"/>
          <w:lang w:val="de-DE" w:eastAsia="hi-IN" w:bidi="hi-IN"/>
        </w:rPr>
        <w:t xml:space="preserve"> 900 €</w:t>
      </w:r>
    </w:p>
    <w:p w14:paraId="15584C18" w14:textId="543BC829" w:rsidR="005B30A5" w:rsidRDefault="00605F35">
      <w:pPr>
        <w:widowControl/>
        <w:overflowPunct/>
        <w:rPr>
          <w:rFonts w:ascii="Arial" w:eastAsia="Georgia" w:hAnsi="Arial" w:cs="Arial"/>
          <w:color w:val="000000"/>
          <w:sz w:val="20"/>
          <w:szCs w:val="20"/>
          <w:lang w:val="de-DE" w:eastAsia="hi-IN" w:bidi="hi-IN"/>
        </w:rPr>
      </w:pPr>
      <w:r>
        <w:rPr>
          <w:rFonts w:ascii="Arial" w:eastAsia="Georgia" w:hAnsi="Arial" w:cs="Arial"/>
          <w:b/>
          <w:color w:val="000000"/>
          <w:sz w:val="20"/>
          <w:szCs w:val="20"/>
          <w:lang w:val="de-DE" w:eastAsia="hi-IN" w:bidi="hi-IN"/>
        </w:rPr>
        <w:t>D</w:t>
      </w:r>
      <w:r w:rsidR="005B30A5">
        <w:rPr>
          <w:rFonts w:ascii="Arial" w:eastAsia="Georgia" w:hAnsi="Arial" w:cs="Arial"/>
          <w:color w:val="000000"/>
          <w:sz w:val="20"/>
          <w:szCs w:val="20"/>
          <w:lang w:val="de-DE" w:eastAsia="hi-IN" w:bidi="hi-IN"/>
        </w:rPr>
        <w:t xml:space="preserve">. </w:t>
      </w:r>
      <w:r w:rsidR="002D3A9C">
        <w:rPr>
          <w:rFonts w:ascii="Arial" w:eastAsia="Georgia" w:hAnsi="Arial" w:cs="Arial"/>
          <w:color w:val="000000"/>
          <w:sz w:val="20"/>
          <w:szCs w:val="20"/>
          <w:lang w:val="de-DE" w:eastAsia="hi-IN" w:bidi="hi-IN"/>
        </w:rPr>
        <w:t>1100 €</w:t>
      </w:r>
    </w:p>
    <w:p w14:paraId="7B20E581" w14:textId="77777777" w:rsidR="00A3436A" w:rsidRPr="00317C2E" w:rsidRDefault="00A3436A">
      <w:pPr>
        <w:widowControl/>
        <w:overflowPunct/>
        <w:rPr>
          <w:lang w:val="de-DE"/>
        </w:rPr>
      </w:pPr>
    </w:p>
    <w:bookmarkEnd w:id="1"/>
    <w:p w14:paraId="776BF873" w14:textId="68D88353" w:rsidR="005B30A5" w:rsidRPr="00317C2E" w:rsidRDefault="005B30A5">
      <w:pPr>
        <w:widowControl/>
        <w:overflowPunct/>
        <w:rPr>
          <w:lang w:val="de-DE"/>
        </w:rPr>
      </w:pPr>
      <w:r>
        <w:rPr>
          <w:rFonts w:ascii="Arial" w:eastAsia="Georgia" w:hAnsi="Arial" w:cs="Arial"/>
          <w:b/>
          <w:bCs/>
          <w:color w:val="000000"/>
          <w:sz w:val="20"/>
          <w:szCs w:val="20"/>
          <w:lang w:val="de-DE" w:eastAsia="hi-IN" w:bidi="hi-IN"/>
        </w:rPr>
        <w:t xml:space="preserve">20. </w:t>
      </w:r>
      <w:r w:rsidR="008841C9">
        <w:rPr>
          <w:rFonts w:ascii="Arial" w:eastAsia="Georgia" w:hAnsi="Arial" w:cs="Arial"/>
          <w:b/>
          <w:bCs/>
          <w:color w:val="000000"/>
          <w:sz w:val="20"/>
          <w:szCs w:val="20"/>
          <w:lang w:val="de-DE" w:eastAsia="hi-IN" w:bidi="hi-IN"/>
        </w:rPr>
        <w:t>Andre</w:t>
      </w:r>
      <w:r w:rsidR="00C42890">
        <w:rPr>
          <w:rFonts w:ascii="Arial" w:eastAsia="Georgia" w:hAnsi="Arial" w:cs="Arial"/>
          <w:b/>
          <w:bCs/>
          <w:color w:val="000000"/>
          <w:sz w:val="20"/>
          <w:szCs w:val="20"/>
          <w:lang w:val="de-DE" w:eastAsia="hi-IN" w:bidi="hi-IN"/>
        </w:rPr>
        <w:t>a Holzbein</w:t>
      </w:r>
    </w:p>
    <w:p w14:paraId="1D9A8EAE" w14:textId="2FED5156" w:rsidR="00C42890"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A</w:t>
      </w:r>
      <w:r>
        <w:rPr>
          <w:rFonts w:ascii="Arial" w:eastAsia="Georgia" w:hAnsi="Arial" w:cs="Arial"/>
          <w:color w:val="000000"/>
          <w:sz w:val="20"/>
          <w:szCs w:val="20"/>
          <w:lang w:val="de-DE" w:eastAsia="hi-IN" w:bidi="hi-IN"/>
        </w:rPr>
        <w:t xml:space="preserve">. </w:t>
      </w:r>
      <w:r w:rsidR="00830B29">
        <w:rPr>
          <w:rFonts w:ascii="Arial" w:eastAsia="Georgia" w:hAnsi="Arial" w:cs="Arial"/>
          <w:color w:val="000000"/>
          <w:sz w:val="20"/>
          <w:szCs w:val="20"/>
          <w:lang w:val="de-DE" w:eastAsia="hi-IN" w:bidi="hi-IN"/>
        </w:rPr>
        <w:t xml:space="preserve">gefallen alle </w:t>
      </w:r>
      <w:r w:rsidR="00EC1BE2">
        <w:rPr>
          <w:rFonts w:ascii="Arial" w:eastAsia="Georgia" w:hAnsi="Arial" w:cs="Arial"/>
          <w:color w:val="000000"/>
          <w:sz w:val="20"/>
          <w:szCs w:val="20"/>
          <w:lang w:val="de-DE" w:eastAsia="hi-IN" w:bidi="hi-IN"/>
        </w:rPr>
        <w:t xml:space="preserve">drei </w:t>
      </w:r>
      <w:r w:rsidR="00830B29">
        <w:rPr>
          <w:rFonts w:ascii="Arial" w:eastAsia="Georgia" w:hAnsi="Arial" w:cs="Arial"/>
          <w:color w:val="000000"/>
          <w:sz w:val="20"/>
          <w:szCs w:val="20"/>
          <w:lang w:val="de-DE" w:eastAsia="hi-IN" w:bidi="hi-IN"/>
        </w:rPr>
        <w:t>Wohnungen.</w:t>
      </w:r>
    </w:p>
    <w:p w14:paraId="43A33824" w14:textId="25A1D924" w:rsidR="00C42890"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B</w:t>
      </w:r>
      <w:r>
        <w:rPr>
          <w:rFonts w:ascii="Arial" w:eastAsia="Georgia" w:hAnsi="Arial" w:cs="Arial"/>
          <w:color w:val="000000"/>
          <w:sz w:val="20"/>
          <w:szCs w:val="20"/>
          <w:lang w:val="de-DE" w:eastAsia="hi-IN" w:bidi="hi-IN"/>
        </w:rPr>
        <w:t xml:space="preserve">. </w:t>
      </w:r>
      <w:r w:rsidR="00EC1BE2">
        <w:rPr>
          <w:rFonts w:ascii="Arial" w:eastAsia="Georgia" w:hAnsi="Arial" w:cs="Arial"/>
          <w:color w:val="000000"/>
          <w:sz w:val="20"/>
          <w:szCs w:val="20"/>
          <w:lang w:val="de-DE" w:eastAsia="hi-IN" w:bidi="hi-IN"/>
        </w:rPr>
        <w:t xml:space="preserve">findet alle 3 Wohnungen </w:t>
      </w:r>
      <w:r w:rsidR="00355114">
        <w:rPr>
          <w:rFonts w:ascii="Arial" w:eastAsia="Georgia" w:hAnsi="Arial" w:cs="Arial"/>
          <w:color w:val="000000"/>
          <w:sz w:val="20"/>
          <w:szCs w:val="20"/>
          <w:lang w:val="de-DE" w:eastAsia="hi-IN" w:bidi="hi-IN"/>
        </w:rPr>
        <w:t>nicht gut.</w:t>
      </w:r>
    </w:p>
    <w:p w14:paraId="04275BC7" w14:textId="47D0335A" w:rsidR="005B30A5" w:rsidRDefault="005B30A5">
      <w:pPr>
        <w:widowControl/>
        <w:overflowPunct/>
        <w:rPr>
          <w:rFonts w:ascii="Arial" w:eastAsia="Georgia" w:hAnsi="Arial" w:cs="Arial"/>
          <w:color w:val="000000"/>
          <w:sz w:val="20"/>
          <w:szCs w:val="20"/>
          <w:lang w:val="de-DE" w:eastAsia="hi-IN" w:bidi="hi-IN"/>
        </w:rPr>
      </w:pPr>
      <w:r w:rsidRPr="00882EE8">
        <w:rPr>
          <w:rFonts w:ascii="Arial" w:eastAsia="Georgia" w:hAnsi="Arial" w:cs="Arial"/>
          <w:b/>
          <w:color w:val="000000"/>
          <w:sz w:val="20"/>
          <w:szCs w:val="20"/>
          <w:lang w:val="de-DE" w:eastAsia="hi-IN" w:bidi="hi-IN"/>
        </w:rPr>
        <w:t>C</w:t>
      </w:r>
      <w:r>
        <w:rPr>
          <w:rFonts w:ascii="Arial" w:eastAsia="Georgia" w:hAnsi="Arial" w:cs="Arial"/>
          <w:color w:val="000000"/>
          <w:sz w:val="20"/>
          <w:szCs w:val="20"/>
          <w:lang w:val="de-DE" w:eastAsia="hi-IN" w:bidi="hi-IN"/>
        </w:rPr>
        <w:t xml:space="preserve">. </w:t>
      </w:r>
      <w:r w:rsidR="00355114">
        <w:rPr>
          <w:rFonts w:ascii="Arial" w:eastAsia="Georgia" w:hAnsi="Arial" w:cs="Arial"/>
          <w:color w:val="000000"/>
          <w:sz w:val="20"/>
          <w:szCs w:val="20"/>
          <w:lang w:val="de-DE" w:eastAsia="hi-IN" w:bidi="hi-IN"/>
        </w:rPr>
        <w:t>möchte am Stadtrande wohnen.</w:t>
      </w:r>
    </w:p>
    <w:p w14:paraId="6270293D" w14:textId="4B7D1755" w:rsidR="00C42890" w:rsidRPr="00317C2E" w:rsidRDefault="00C42890">
      <w:pPr>
        <w:widowControl/>
        <w:overflowPunct/>
        <w:rPr>
          <w:lang w:val="de-DE"/>
        </w:rPr>
      </w:pPr>
      <w:r w:rsidRPr="00C42890">
        <w:rPr>
          <w:rFonts w:ascii="Arial" w:eastAsia="Georgia" w:hAnsi="Arial" w:cs="Arial"/>
          <w:b/>
          <w:bCs/>
          <w:color w:val="000000"/>
          <w:sz w:val="20"/>
          <w:szCs w:val="20"/>
          <w:lang w:val="de-DE" w:eastAsia="hi-IN" w:bidi="hi-IN"/>
        </w:rPr>
        <w:t>D</w:t>
      </w:r>
      <w:r>
        <w:rPr>
          <w:rFonts w:ascii="Arial" w:eastAsia="Georgia" w:hAnsi="Arial" w:cs="Arial"/>
          <w:color w:val="000000"/>
          <w:sz w:val="20"/>
          <w:szCs w:val="20"/>
          <w:lang w:val="de-DE" w:eastAsia="hi-IN" w:bidi="hi-IN"/>
        </w:rPr>
        <w:t xml:space="preserve">. </w:t>
      </w:r>
      <w:r w:rsidR="003F22A1">
        <w:rPr>
          <w:rFonts w:ascii="Arial" w:eastAsia="Georgia" w:hAnsi="Arial" w:cs="Arial"/>
          <w:color w:val="000000"/>
          <w:sz w:val="20"/>
          <w:szCs w:val="20"/>
          <w:lang w:val="de-DE" w:eastAsia="hi-IN" w:bidi="hi-IN"/>
        </w:rPr>
        <w:t>möchte einen Kinderspielplatz in der Nähe haben.</w:t>
      </w:r>
    </w:p>
    <w:p w14:paraId="74F8887A" w14:textId="77777777" w:rsidR="005B30A5" w:rsidRDefault="005B30A5">
      <w:pPr>
        <w:widowControl/>
        <w:suppressAutoHyphens w:val="0"/>
        <w:overflowPunct/>
        <w:autoSpaceDE/>
        <w:rPr>
          <w:rFonts w:ascii="Arial" w:eastAsia="Georgia" w:hAnsi="Arial"/>
          <w:b/>
          <w:bCs/>
          <w:color w:val="000000"/>
          <w:kern w:val="0"/>
          <w:sz w:val="24"/>
          <w:szCs w:val="24"/>
          <w:lang w:val="de-DE" w:eastAsia="pl-PL" w:bidi="hi-IN"/>
        </w:rPr>
      </w:pPr>
    </w:p>
    <w:p w14:paraId="329F4E73" w14:textId="77777777" w:rsidR="00110DE2" w:rsidRDefault="00110DE2">
      <w:pPr>
        <w:widowControl/>
        <w:suppressAutoHyphens w:val="0"/>
        <w:overflowPunct/>
        <w:autoSpaceDE/>
        <w:rPr>
          <w:rFonts w:ascii="Arial" w:eastAsia="Georgia" w:hAnsi="Arial"/>
          <w:b/>
          <w:bCs/>
          <w:color w:val="000000"/>
          <w:kern w:val="0"/>
          <w:sz w:val="24"/>
          <w:szCs w:val="24"/>
          <w:lang w:val="de-DE" w:eastAsia="pl-PL" w:bidi="hi-IN"/>
        </w:rPr>
      </w:pPr>
    </w:p>
    <w:p w14:paraId="759EAED3" w14:textId="77777777" w:rsidR="00110DE2" w:rsidRDefault="00110DE2">
      <w:pPr>
        <w:widowControl/>
        <w:suppressAutoHyphens w:val="0"/>
        <w:overflowPunct/>
        <w:autoSpaceDE/>
        <w:rPr>
          <w:rFonts w:ascii="Arial" w:eastAsia="Georgia" w:hAnsi="Arial"/>
          <w:b/>
          <w:bCs/>
          <w:color w:val="000000"/>
          <w:kern w:val="0"/>
          <w:sz w:val="24"/>
          <w:szCs w:val="24"/>
          <w:lang w:val="de-DE" w:eastAsia="pl-PL" w:bidi="hi-IN"/>
        </w:rPr>
      </w:pPr>
    </w:p>
    <w:p w14:paraId="68EFA93E" w14:textId="77777777" w:rsidR="00110DE2" w:rsidRDefault="00110DE2">
      <w:pPr>
        <w:widowControl/>
        <w:suppressAutoHyphens w:val="0"/>
        <w:overflowPunct/>
        <w:autoSpaceDE/>
        <w:rPr>
          <w:rFonts w:ascii="Arial" w:eastAsia="Georgia" w:hAnsi="Arial"/>
          <w:b/>
          <w:bCs/>
          <w:color w:val="000000"/>
          <w:kern w:val="0"/>
          <w:sz w:val="24"/>
          <w:szCs w:val="24"/>
          <w:lang w:val="de-DE" w:eastAsia="pl-PL" w:bidi="hi-IN"/>
        </w:rPr>
      </w:pPr>
    </w:p>
    <w:p w14:paraId="4EA8D8A4" w14:textId="77777777" w:rsidR="007431E4" w:rsidRDefault="007431E4" w:rsidP="007431E4">
      <w:pPr>
        <w:rPr>
          <w:rFonts w:ascii="Arial" w:hAnsi="Arial"/>
          <w:b/>
          <w:sz w:val="20"/>
          <w:lang w:val="de-DE"/>
        </w:rPr>
      </w:pPr>
      <w:r>
        <w:rPr>
          <w:rFonts w:ascii="Arial" w:hAnsi="Arial"/>
          <w:b/>
          <w:sz w:val="20"/>
          <w:lang w:val="de-DE"/>
        </w:rPr>
        <w:lastRenderedPageBreak/>
        <w:t xml:space="preserve">STRUKTUREN / WORTSCHATZ </w:t>
      </w:r>
    </w:p>
    <w:p w14:paraId="3E8BF261" w14:textId="4B5C22DB" w:rsidR="007431E4" w:rsidRDefault="007431E4" w:rsidP="007431E4">
      <w:pPr>
        <w:rPr>
          <w:rFonts w:ascii="Arial" w:hAnsi="Arial"/>
          <w:b/>
          <w:sz w:val="20"/>
          <w:lang w:val="de-DE"/>
        </w:rPr>
      </w:pPr>
      <w:r>
        <w:rPr>
          <w:rFonts w:ascii="Arial" w:hAnsi="Arial"/>
          <w:b/>
          <w:sz w:val="20"/>
          <w:lang w:val="de-DE"/>
        </w:rPr>
        <w:t>Teil I (20x05)</w:t>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t>_________/10 Punkte</w:t>
      </w:r>
    </w:p>
    <w:p w14:paraId="40FF6038" w14:textId="77777777" w:rsidR="00CD70BE" w:rsidRDefault="007431E4" w:rsidP="00CD70BE">
      <w:pPr>
        <w:rPr>
          <w:rFonts w:ascii="Arial" w:hAnsi="Arial" w:cs="Arial"/>
          <w:sz w:val="20"/>
          <w:szCs w:val="20"/>
          <w:lang w:val="de-DE"/>
        </w:rPr>
      </w:pPr>
      <w:r>
        <w:rPr>
          <w:rFonts w:ascii="Arial" w:hAnsi="Arial"/>
          <w:b/>
          <w:sz w:val="20"/>
          <w:lang w:val="de-DE"/>
        </w:rPr>
        <w:t>Markieren Sie die richtige Antwort A, B, C oder D.</w:t>
      </w:r>
      <w:r>
        <w:rPr>
          <w:rFonts w:ascii="Arial" w:hAnsi="Arial"/>
          <w:b/>
          <w:sz w:val="20"/>
          <w:lang w:val="de-DE"/>
        </w:rPr>
        <w:br/>
      </w:r>
    </w:p>
    <w:p w14:paraId="11B46B2C" w14:textId="539973E1" w:rsidR="00CD70BE" w:rsidRDefault="00CD70BE" w:rsidP="00CD70BE">
      <w:pPr>
        <w:rPr>
          <w:rFonts w:ascii="Arial" w:hAnsi="Arial" w:cs="Arial"/>
          <w:sz w:val="20"/>
          <w:szCs w:val="20"/>
          <w:lang w:val="de-DE"/>
        </w:rPr>
      </w:pPr>
      <w:r w:rsidRPr="00232753">
        <w:rPr>
          <w:rFonts w:ascii="Arial" w:hAnsi="Arial" w:cs="Arial"/>
          <w:sz w:val="20"/>
          <w:szCs w:val="20"/>
          <w:lang w:val="de-DE"/>
        </w:rPr>
        <w:t>Laura _________________</w:t>
      </w:r>
      <w:r w:rsidRPr="00232753">
        <w:rPr>
          <w:rFonts w:ascii="Arial" w:hAnsi="Arial" w:cs="Arial"/>
          <w:b/>
          <w:sz w:val="20"/>
          <w:szCs w:val="20"/>
          <w:lang w:val="de-DE"/>
        </w:rPr>
        <w:t>(21</w:t>
      </w:r>
      <w:r w:rsidRPr="00232753">
        <w:rPr>
          <w:rFonts w:ascii="Arial" w:hAnsi="Arial" w:cs="Arial"/>
          <w:sz w:val="20"/>
          <w:szCs w:val="20"/>
          <w:lang w:val="de-DE"/>
        </w:rPr>
        <w:t>) vor 4 Jahren in Wien</w:t>
      </w:r>
      <w:r>
        <w:rPr>
          <w:rFonts w:ascii="Arial" w:hAnsi="Arial" w:cs="Arial"/>
          <w:sz w:val="20"/>
          <w:szCs w:val="20"/>
          <w:lang w:val="de-DE"/>
        </w:rPr>
        <w:t>.</w:t>
      </w:r>
    </w:p>
    <w:p w14:paraId="51804309" w14:textId="482AB64A" w:rsidR="00CD70BE" w:rsidRDefault="00CD70BE" w:rsidP="00CD70BE">
      <w:pPr>
        <w:jc w:val="both"/>
        <w:rPr>
          <w:rFonts w:ascii="Arial" w:hAnsi="Arial" w:cs="Arial"/>
          <w:sz w:val="20"/>
          <w:szCs w:val="20"/>
          <w:lang w:val="de-DE"/>
        </w:rPr>
      </w:pPr>
      <w:r>
        <w:rPr>
          <w:rFonts w:ascii="Arial" w:hAnsi="Arial" w:cs="Arial"/>
          <w:b/>
          <w:sz w:val="20"/>
          <w:szCs w:val="20"/>
          <w:lang w:val="de-DE"/>
        </w:rPr>
        <w:t>A.</w:t>
      </w:r>
      <w:r>
        <w:rPr>
          <w:rFonts w:ascii="Arial" w:hAnsi="Arial" w:cs="Arial"/>
          <w:sz w:val="20"/>
          <w:szCs w:val="20"/>
          <w:lang w:val="de-DE"/>
        </w:rPr>
        <w:t xml:space="preserve"> ist</w:t>
      </w:r>
      <w:r w:rsidR="009135D8">
        <w:rPr>
          <w:rFonts w:ascii="Arial" w:hAnsi="Arial" w:cs="Arial"/>
          <w:sz w:val="20"/>
          <w:szCs w:val="20"/>
          <w:lang w:val="de-DE"/>
        </w:rPr>
        <w:tab/>
      </w:r>
      <w:r w:rsidR="009135D8">
        <w:rPr>
          <w:rFonts w:ascii="Arial" w:hAnsi="Arial" w:cs="Arial"/>
          <w:sz w:val="20"/>
          <w:szCs w:val="20"/>
          <w:lang w:val="de-DE"/>
        </w:rPr>
        <w:tab/>
      </w:r>
      <w:r w:rsidR="00620F48">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war</w:t>
      </w:r>
      <w:r w:rsidR="009135D8">
        <w:rPr>
          <w:rFonts w:ascii="Arial" w:hAnsi="Arial" w:cs="Arial"/>
          <w:sz w:val="20"/>
          <w:szCs w:val="20"/>
          <w:lang w:val="de-DE"/>
        </w:rPr>
        <w:tab/>
      </w:r>
      <w:r w:rsidR="00D11DDA">
        <w:rPr>
          <w:rFonts w:ascii="Arial" w:hAnsi="Arial" w:cs="Arial"/>
          <w:sz w:val="20"/>
          <w:szCs w:val="20"/>
          <w:lang w:val="de-DE"/>
        </w:rPr>
        <w:tab/>
      </w:r>
      <w:r w:rsidR="009135D8">
        <w:rPr>
          <w:rFonts w:ascii="Arial" w:hAnsi="Arial" w:cs="Arial"/>
          <w:sz w:val="20"/>
          <w:szCs w:val="20"/>
          <w:lang w:val="de-DE"/>
        </w:rPr>
        <w:tab/>
      </w:r>
      <w:r>
        <w:rPr>
          <w:rFonts w:ascii="Arial" w:hAnsi="Arial" w:cs="Arial"/>
          <w:b/>
          <w:bCs/>
          <w:sz w:val="20"/>
          <w:szCs w:val="20"/>
          <w:lang w:val="de-DE"/>
        </w:rPr>
        <w:t xml:space="preserve">C. </w:t>
      </w:r>
      <w:r>
        <w:rPr>
          <w:rFonts w:ascii="Arial" w:hAnsi="Arial" w:cs="Arial"/>
          <w:sz w:val="20"/>
          <w:szCs w:val="20"/>
          <w:lang w:val="de-DE"/>
        </w:rPr>
        <w:t>wart</w:t>
      </w:r>
      <w:r w:rsidR="009135D8">
        <w:rPr>
          <w:rFonts w:ascii="Arial" w:hAnsi="Arial" w:cs="Arial"/>
          <w:sz w:val="20"/>
          <w:szCs w:val="20"/>
          <w:lang w:val="de-DE"/>
        </w:rPr>
        <w:tab/>
      </w:r>
      <w:r w:rsidR="00620F48">
        <w:rPr>
          <w:rFonts w:ascii="Arial" w:hAnsi="Arial" w:cs="Arial"/>
          <w:sz w:val="20"/>
          <w:szCs w:val="20"/>
          <w:lang w:val="de-DE"/>
        </w:rPr>
        <w:tab/>
      </w:r>
      <w:r w:rsidR="009135D8">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017BA2">
        <w:rPr>
          <w:rFonts w:ascii="Arial" w:hAnsi="Arial" w:cs="Arial"/>
          <w:sz w:val="20"/>
          <w:szCs w:val="20"/>
          <w:lang w:val="de-DE"/>
        </w:rPr>
        <w:t>wird</w:t>
      </w:r>
    </w:p>
    <w:p w14:paraId="5EA74540" w14:textId="77777777" w:rsidR="00D85008" w:rsidRDefault="00D85008" w:rsidP="00CD70BE">
      <w:pPr>
        <w:jc w:val="both"/>
        <w:rPr>
          <w:rFonts w:ascii="Arial" w:hAnsi="Arial" w:cs="Arial"/>
          <w:sz w:val="20"/>
          <w:szCs w:val="20"/>
          <w:lang w:val="de-DE"/>
        </w:rPr>
      </w:pPr>
    </w:p>
    <w:p w14:paraId="4098981F" w14:textId="15F5BB26" w:rsidR="00CD70BE" w:rsidRDefault="00CD70BE" w:rsidP="00CD70BE">
      <w:pPr>
        <w:jc w:val="both"/>
        <w:rPr>
          <w:rFonts w:ascii="Arial" w:hAnsi="Arial" w:cs="Arial"/>
          <w:sz w:val="20"/>
          <w:szCs w:val="20"/>
          <w:lang w:val="de-DE"/>
        </w:rPr>
      </w:pPr>
      <w:r>
        <w:rPr>
          <w:rFonts w:ascii="Arial" w:hAnsi="Arial" w:cs="Arial"/>
          <w:sz w:val="20"/>
          <w:szCs w:val="20"/>
          <w:lang w:val="de-DE"/>
        </w:rPr>
        <w:t>Sie __________________</w:t>
      </w:r>
      <w:r>
        <w:rPr>
          <w:rFonts w:ascii="Arial" w:hAnsi="Arial" w:cs="Arial"/>
          <w:b/>
          <w:sz w:val="20"/>
          <w:szCs w:val="20"/>
          <w:lang w:val="de-DE"/>
        </w:rPr>
        <w:t>(22</w:t>
      </w:r>
      <w:r>
        <w:rPr>
          <w:rFonts w:ascii="Arial" w:hAnsi="Arial" w:cs="Arial"/>
          <w:sz w:val="20"/>
          <w:szCs w:val="20"/>
          <w:lang w:val="de-DE"/>
        </w:rPr>
        <w:t>) hier 5 Tage geblieben.</w:t>
      </w:r>
    </w:p>
    <w:p w14:paraId="3910ADA9" w14:textId="6D4DC30C"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ist </w:t>
      </w:r>
      <w:r w:rsidR="00620F48">
        <w:rPr>
          <w:rFonts w:ascii="Arial" w:hAnsi="Arial" w:cs="Arial"/>
          <w:sz w:val="20"/>
          <w:szCs w:val="20"/>
          <w:lang w:val="de-DE"/>
        </w:rPr>
        <w:tab/>
      </w:r>
      <w:r w:rsidR="00620F48">
        <w:rPr>
          <w:rFonts w:ascii="Arial" w:hAnsi="Arial" w:cs="Arial"/>
          <w:sz w:val="20"/>
          <w:szCs w:val="20"/>
          <w:lang w:val="de-DE"/>
        </w:rPr>
        <w:tab/>
      </w:r>
      <w:r w:rsidR="00620F48">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hat</w:t>
      </w:r>
      <w:r w:rsidR="00620F48">
        <w:rPr>
          <w:rFonts w:ascii="Arial" w:hAnsi="Arial" w:cs="Arial"/>
          <w:sz w:val="20"/>
          <w:szCs w:val="20"/>
          <w:lang w:val="de-DE"/>
        </w:rPr>
        <w:tab/>
      </w:r>
      <w:r w:rsidR="00D11DDA">
        <w:rPr>
          <w:rFonts w:ascii="Arial" w:hAnsi="Arial" w:cs="Arial"/>
          <w:sz w:val="20"/>
          <w:szCs w:val="20"/>
          <w:lang w:val="de-DE"/>
        </w:rPr>
        <w:tab/>
      </w:r>
      <w:r w:rsidR="00620F48">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habt</w:t>
      </w:r>
      <w:r w:rsidR="00620F48">
        <w:rPr>
          <w:rFonts w:ascii="Arial" w:hAnsi="Arial" w:cs="Arial"/>
          <w:sz w:val="20"/>
          <w:szCs w:val="20"/>
          <w:lang w:val="de-DE"/>
        </w:rPr>
        <w:tab/>
      </w:r>
      <w:r w:rsidR="00620F48">
        <w:rPr>
          <w:rFonts w:ascii="Arial" w:hAnsi="Arial" w:cs="Arial"/>
          <w:sz w:val="20"/>
          <w:szCs w:val="20"/>
          <w:lang w:val="de-DE"/>
        </w:rPr>
        <w:tab/>
      </w:r>
      <w:r w:rsidR="00620F48">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seid</w:t>
      </w:r>
    </w:p>
    <w:p w14:paraId="133D6745" w14:textId="77777777" w:rsidR="00D85008" w:rsidRDefault="00D85008" w:rsidP="00CD70BE">
      <w:pPr>
        <w:jc w:val="both"/>
        <w:rPr>
          <w:rFonts w:ascii="Arial" w:hAnsi="Arial" w:cs="Arial"/>
          <w:sz w:val="20"/>
          <w:szCs w:val="20"/>
          <w:lang w:val="de-DE"/>
        </w:rPr>
      </w:pPr>
    </w:p>
    <w:p w14:paraId="4FE30269" w14:textId="0F196FB5" w:rsidR="00CD70BE" w:rsidRDefault="00CD70BE" w:rsidP="00CD70BE">
      <w:pPr>
        <w:jc w:val="both"/>
        <w:rPr>
          <w:rFonts w:ascii="Arial" w:hAnsi="Arial" w:cs="Arial"/>
          <w:sz w:val="20"/>
          <w:szCs w:val="20"/>
          <w:lang w:val="de-DE"/>
        </w:rPr>
      </w:pPr>
      <w:r>
        <w:rPr>
          <w:rFonts w:ascii="Arial" w:hAnsi="Arial" w:cs="Arial"/>
          <w:sz w:val="20"/>
          <w:szCs w:val="20"/>
          <w:lang w:val="de-DE"/>
        </w:rPr>
        <w:t>Sie hat in einem eleganten Hotel __________________</w:t>
      </w:r>
      <w:r>
        <w:rPr>
          <w:rFonts w:ascii="Arial" w:hAnsi="Arial" w:cs="Arial"/>
          <w:b/>
          <w:sz w:val="20"/>
          <w:szCs w:val="20"/>
          <w:lang w:val="de-DE"/>
        </w:rPr>
        <w:t>(23</w:t>
      </w:r>
      <w:r>
        <w:rPr>
          <w:rFonts w:ascii="Arial" w:hAnsi="Arial" w:cs="Arial"/>
          <w:sz w:val="20"/>
          <w:szCs w:val="20"/>
          <w:lang w:val="de-DE"/>
        </w:rPr>
        <w:t>).</w:t>
      </w:r>
    </w:p>
    <w:p w14:paraId="52E06410" w14:textId="5B40904E"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genachtet</w:t>
      </w:r>
      <w:r w:rsidR="00620F48">
        <w:rPr>
          <w:rFonts w:ascii="Arial" w:hAnsi="Arial" w:cs="Arial"/>
          <w:sz w:val="20"/>
          <w:szCs w:val="20"/>
          <w:lang w:val="de-DE"/>
        </w:rPr>
        <w:tab/>
      </w:r>
      <w:r w:rsidR="00620F48">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proofErr w:type="spellStart"/>
      <w:r>
        <w:rPr>
          <w:rFonts w:ascii="Arial" w:hAnsi="Arial" w:cs="Arial"/>
          <w:sz w:val="20"/>
          <w:szCs w:val="20"/>
          <w:lang w:val="de-DE"/>
        </w:rPr>
        <w:t>geübernachtet</w:t>
      </w:r>
      <w:proofErr w:type="spellEnd"/>
      <w:r w:rsidR="00620F48">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übergenachtet</w:t>
      </w:r>
      <w:r w:rsidR="00D11DDA">
        <w:rPr>
          <w:rFonts w:ascii="Arial" w:hAnsi="Arial" w:cs="Arial"/>
          <w:sz w:val="20"/>
          <w:szCs w:val="20"/>
          <w:lang w:val="de-DE"/>
        </w:rPr>
        <w:tab/>
      </w:r>
      <w:r>
        <w:rPr>
          <w:rFonts w:ascii="Arial" w:hAnsi="Arial" w:cs="Arial"/>
          <w:b/>
          <w:bCs/>
          <w:sz w:val="20"/>
          <w:szCs w:val="20"/>
          <w:lang w:val="de-DE"/>
        </w:rPr>
        <w:t xml:space="preserve">D. </w:t>
      </w:r>
      <w:r>
        <w:rPr>
          <w:rFonts w:ascii="Arial" w:hAnsi="Arial" w:cs="Arial"/>
          <w:sz w:val="20"/>
          <w:szCs w:val="20"/>
          <w:lang w:val="de-DE"/>
        </w:rPr>
        <w:t>übernachtet</w:t>
      </w:r>
    </w:p>
    <w:p w14:paraId="27B5E1BD" w14:textId="77777777" w:rsidR="00D85008" w:rsidRDefault="00D85008" w:rsidP="00CD70BE">
      <w:pPr>
        <w:jc w:val="both"/>
        <w:rPr>
          <w:rFonts w:ascii="Arial" w:hAnsi="Arial" w:cs="Arial"/>
          <w:sz w:val="20"/>
          <w:szCs w:val="20"/>
          <w:lang w:val="de-DE"/>
        </w:rPr>
      </w:pPr>
    </w:p>
    <w:p w14:paraId="056BA590" w14:textId="5DDF307E" w:rsidR="00CD70BE" w:rsidRDefault="00CD70BE" w:rsidP="00CD70BE">
      <w:pPr>
        <w:jc w:val="both"/>
        <w:rPr>
          <w:rFonts w:ascii="Arial" w:hAnsi="Arial" w:cs="Arial"/>
          <w:sz w:val="20"/>
          <w:szCs w:val="20"/>
          <w:lang w:val="de-DE"/>
        </w:rPr>
      </w:pPr>
      <w:r>
        <w:rPr>
          <w:rFonts w:ascii="Arial" w:hAnsi="Arial" w:cs="Arial"/>
          <w:sz w:val="20"/>
          <w:szCs w:val="20"/>
          <w:lang w:val="de-DE"/>
        </w:rPr>
        <w:t>Sie hat die Reise ohne Freunde ____________________</w:t>
      </w:r>
      <w:r>
        <w:rPr>
          <w:rFonts w:ascii="Arial" w:hAnsi="Arial" w:cs="Arial"/>
          <w:b/>
          <w:sz w:val="20"/>
          <w:szCs w:val="20"/>
          <w:lang w:val="de-DE"/>
        </w:rPr>
        <w:t>(24</w:t>
      </w:r>
      <w:r>
        <w:rPr>
          <w:rFonts w:ascii="Arial" w:hAnsi="Arial" w:cs="Arial"/>
          <w:sz w:val="20"/>
          <w:szCs w:val="20"/>
          <w:lang w:val="de-DE"/>
        </w:rPr>
        <w:t>).</w:t>
      </w:r>
    </w:p>
    <w:p w14:paraId="0DBB406F" w14:textId="56ECDE5F"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machen</w:t>
      </w:r>
      <w:r w:rsidR="00D11DDA">
        <w:rPr>
          <w:rFonts w:ascii="Arial" w:hAnsi="Arial" w:cs="Arial"/>
          <w:sz w:val="20"/>
          <w:szCs w:val="20"/>
          <w:lang w:val="de-DE"/>
        </w:rPr>
        <w:tab/>
      </w:r>
      <w:r w:rsidR="00D11DDA">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gemacht</w:t>
      </w:r>
      <w:r w:rsidR="00D11DDA">
        <w:rPr>
          <w:rFonts w:ascii="Arial" w:hAnsi="Arial" w:cs="Arial"/>
          <w:sz w:val="20"/>
          <w:szCs w:val="20"/>
          <w:lang w:val="de-DE"/>
        </w:rPr>
        <w:tab/>
      </w:r>
      <w:r w:rsidR="00D11DDA">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fahren</w:t>
      </w:r>
      <w:r w:rsidR="00D11DDA">
        <w:rPr>
          <w:rFonts w:ascii="Arial" w:hAnsi="Arial" w:cs="Arial"/>
          <w:sz w:val="20"/>
          <w:szCs w:val="20"/>
          <w:lang w:val="de-DE"/>
        </w:rPr>
        <w:tab/>
      </w:r>
      <w:r w:rsidR="00D11DDA">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gefahren</w:t>
      </w:r>
    </w:p>
    <w:p w14:paraId="668547D4" w14:textId="77777777" w:rsidR="00D85008" w:rsidRDefault="00D85008" w:rsidP="00CD70BE">
      <w:pPr>
        <w:jc w:val="both"/>
        <w:rPr>
          <w:rFonts w:ascii="Arial" w:hAnsi="Arial" w:cs="Arial"/>
          <w:sz w:val="20"/>
          <w:szCs w:val="20"/>
          <w:lang w:val="de-DE"/>
        </w:rPr>
      </w:pPr>
    </w:p>
    <w:p w14:paraId="63A3A1DD" w14:textId="2E8187AB" w:rsidR="00CD70BE" w:rsidRDefault="00CD70BE" w:rsidP="00CD70BE">
      <w:pPr>
        <w:jc w:val="both"/>
        <w:rPr>
          <w:rFonts w:ascii="Arial" w:hAnsi="Arial" w:cs="Arial"/>
          <w:sz w:val="20"/>
          <w:szCs w:val="20"/>
          <w:lang w:val="de-DE"/>
        </w:rPr>
      </w:pPr>
      <w:r>
        <w:rPr>
          <w:rFonts w:ascii="Arial" w:hAnsi="Arial" w:cs="Arial"/>
          <w:sz w:val="20"/>
          <w:szCs w:val="20"/>
          <w:lang w:val="de-DE"/>
        </w:rPr>
        <w:t xml:space="preserve">Manchmal </w:t>
      </w:r>
      <w:r w:rsidR="00074CBB">
        <w:rPr>
          <w:rFonts w:ascii="Arial" w:hAnsi="Arial" w:cs="Arial"/>
          <w:sz w:val="20"/>
          <w:szCs w:val="20"/>
          <w:lang w:val="de-DE"/>
        </w:rPr>
        <w:t>reist</w:t>
      </w:r>
      <w:r w:rsidR="00233DE6">
        <w:rPr>
          <w:rFonts w:ascii="Arial" w:hAnsi="Arial" w:cs="Arial"/>
          <w:sz w:val="20"/>
          <w:szCs w:val="20"/>
          <w:lang w:val="de-DE"/>
        </w:rPr>
        <w:t xml:space="preserve"> sie</w:t>
      </w:r>
      <w:r>
        <w:rPr>
          <w:rFonts w:ascii="Arial" w:hAnsi="Arial" w:cs="Arial"/>
          <w:sz w:val="20"/>
          <w:szCs w:val="20"/>
          <w:lang w:val="de-DE"/>
        </w:rPr>
        <w:t>__________________</w:t>
      </w:r>
      <w:r>
        <w:rPr>
          <w:rFonts w:ascii="Arial" w:hAnsi="Arial" w:cs="Arial"/>
          <w:b/>
          <w:sz w:val="20"/>
          <w:szCs w:val="20"/>
          <w:lang w:val="de-DE"/>
        </w:rPr>
        <w:t>(25</w:t>
      </w:r>
      <w:r>
        <w:rPr>
          <w:rFonts w:ascii="Arial" w:hAnsi="Arial" w:cs="Arial"/>
          <w:sz w:val="20"/>
          <w:szCs w:val="20"/>
          <w:lang w:val="de-DE"/>
        </w:rPr>
        <w:t>) allein.</w:t>
      </w:r>
    </w:p>
    <w:p w14:paraId="17857653" w14:textId="7B822A60"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proofErr w:type="spellStart"/>
      <w:r w:rsidR="00233DE6">
        <w:rPr>
          <w:rFonts w:ascii="Arial" w:hAnsi="Arial" w:cs="Arial"/>
          <w:sz w:val="20"/>
          <w:szCs w:val="20"/>
          <w:lang w:val="de-DE"/>
        </w:rPr>
        <w:t>gerner</w:t>
      </w:r>
      <w:proofErr w:type="spellEnd"/>
      <w:r w:rsidR="003B7438">
        <w:rPr>
          <w:rFonts w:ascii="Arial" w:hAnsi="Arial" w:cs="Arial"/>
          <w:sz w:val="20"/>
          <w:szCs w:val="20"/>
          <w:lang w:val="de-DE"/>
        </w:rPr>
        <w:tab/>
      </w:r>
      <w:r w:rsidR="003B7438">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233DE6">
        <w:rPr>
          <w:rFonts w:ascii="Arial" w:hAnsi="Arial" w:cs="Arial"/>
          <w:sz w:val="20"/>
          <w:szCs w:val="20"/>
          <w:lang w:val="de-DE"/>
        </w:rPr>
        <w:t>liebsten</w:t>
      </w:r>
      <w:r w:rsidR="003B7438">
        <w:rPr>
          <w:rFonts w:ascii="Arial" w:hAnsi="Arial" w:cs="Arial"/>
          <w:sz w:val="20"/>
          <w:szCs w:val="20"/>
          <w:lang w:val="de-DE"/>
        </w:rPr>
        <w:tab/>
      </w:r>
      <w:r w:rsidR="003B7438">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r w:rsidR="00233DE6">
        <w:rPr>
          <w:rFonts w:ascii="Arial" w:hAnsi="Arial" w:cs="Arial"/>
          <w:sz w:val="20"/>
          <w:szCs w:val="20"/>
          <w:lang w:val="de-DE"/>
        </w:rPr>
        <w:t>lieber</w:t>
      </w:r>
      <w:r w:rsidR="003B7438">
        <w:rPr>
          <w:rFonts w:ascii="Arial" w:hAnsi="Arial" w:cs="Arial"/>
          <w:sz w:val="20"/>
          <w:szCs w:val="20"/>
          <w:lang w:val="de-DE"/>
        </w:rPr>
        <w:tab/>
      </w:r>
      <w:r w:rsidR="003B7438">
        <w:rPr>
          <w:rFonts w:ascii="Arial" w:hAnsi="Arial" w:cs="Arial"/>
          <w:sz w:val="20"/>
          <w:szCs w:val="20"/>
          <w:lang w:val="de-DE"/>
        </w:rPr>
        <w:tab/>
      </w:r>
      <w:r>
        <w:rPr>
          <w:rFonts w:ascii="Arial" w:hAnsi="Arial" w:cs="Arial"/>
          <w:b/>
          <w:bCs/>
          <w:sz w:val="20"/>
          <w:szCs w:val="20"/>
          <w:lang w:val="de-DE"/>
        </w:rPr>
        <w:t xml:space="preserve">D. </w:t>
      </w:r>
      <w:r w:rsidR="00233DE6">
        <w:rPr>
          <w:rFonts w:ascii="Arial" w:hAnsi="Arial" w:cs="Arial"/>
          <w:sz w:val="20"/>
          <w:szCs w:val="20"/>
          <w:lang w:val="de-DE"/>
        </w:rPr>
        <w:t>liebe</w:t>
      </w:r>
    </w:p>
    <w:p w14:paraId="7B5ED4C1" w14:textId="77777777" w:rsidR="00D85008" w:rsidRDefault="00D85008" w:rsidP="00CD70BE">
      <w:pPr>
        <w:jc w:val="both"/>
        <w:rPr>
          <w:rFonts w:ascii="Arial" w:hAnsi="Arial" w:cs="Arial"/>
          <w:sz w:val="20"/>
          <w:szCs w:val="20"/>
          <w:lang w:val="de-DE"/>
        </w:rPr>
      </w:pPr>
    </w:p>
    <w:p w14:paraId="76191C3A" w14:textId="79F6CB37" w:rsidR="00CD70BE" w:rsidRDefault="00CD70BE" w:rsidP="00CD70BE">
      <w:pPr>
        <w:jc w:val="both"/>
        <w:rPr>
          <w:rFonts w:ascii="Arial" w:hAnsi="Arial" w:cs="Arial"/>
          <w:sz w:val="20"/>
          <w:szCs w:val="20"/>
          <w:lang w:val="de-DE"/>
        </w:rPr>
      </w:pPr>
      <w:r>
        <w:rPr>
          <w:rFonts w:ascii="Arial" w:hAnsi="Arial" w:cs="Arial"/>
          <w:sz w:val="20"/>
          <w:szCs w:val="20"/>
          <w:lang w:val="de-DE"/>
        </w:rPr>
        <w:t xml:space="preserve">Ihre Idee war: </w:t>
      </w:r>
      <w:r w:rsidRPr="001E0E91">
        <w:rPr>
          <w:rFonts w:ascii="Arial" w:hAnsi="Arial" w:cs="Arial"/>
          <w:i/>
          <w:iCs/>
          <w:sz w:val="20"/>
          <w:szCs w:val="20"/>
          <w:lang w:val="de-DE"/>
        </w:rPr>
        <w:t>Ich möchte das Schloss Schönbrunn</w:t>
      </w:r>
      <w:r>
        <w:rPr>
          <w:rFonts w:ascii="Arial" w:hAnsi="Arial" w:cs="Arial"/>
          <w:sz w:val="20"/>
          <w:szCs w:val="20"/>
          <w:lang w:val="de-DE"/>
        </w:rPr>
        <w:t xml:space="preserve"> __________________</w:t>
      </w:r>
      <w:r>
        <w:rPr>
          <w:rFonts w:ascii="Arial" w:hAnsi="Arial" w:cs="Arial"/>
          <w:b/>
          <w:sz w:val="20"/>
          <w:szCs w:val="20"/>
          <w:lang w:val="de-DE"/>
        </w:rPr>
        <w:t>(26</w:t>
      </w:r>
      <w:r>
        <w:rPr>
          <w:rFonts w:ascii="Arial" w:hAnsi="Arial" w:cs="Arial"/>
          <w:sz w:val="20"/>
          <w:szCs w:val="20"/>
          <w:lang w:val="de-DE"/>
        </w:rPr>
        <w:t>).</w:t>
      </w:r>
    </w:p>
    <w:p w14:paraId="3C5CC140" w14:textId="188CCEFB"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sidR="00EB04C7">
        <w:rPr>
          <w:rFonts w:ascii="Arial" w:hAnsi="Arial" w:cs="Arial"/>
          <w:sz w:val="20"/>
          <w:szCs w:val="20"/>
          <w:lang w:val="de-DE"/>
        </w:rPr>
        <w:t>besichtigen</w:t>
      </w:r>
      <w:r w:rsidR="003B7438">
        <w:rPr>
          <w:rFonts w:ascii="Arial" w:hAnsi="Arial" w:cs="Arial"/>
          <w:sz w:val="20"/>
          <w:szCs w:val="20"/>
          <w:lang w:val="de-DE"/>
        </w:rPr>
        <w:tab/>
      </w:r>
      <w:r w:rsidR="003B7438">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FC2831">
        <w:rPr>
          <w:rFonts w:ascii="Arial" w:hAnsi="Arial" w:cs="Arial"/>
          <w:sz w:val="20"/>
          <w:szCs w:val="20"/>
          <w:lang w:val="de-DE"/>
        </w:rPr>
        <w:t>gefallen</w:t>
      </w:r>
      <w:r w:rsidR="003B7438">
        <w:rPr>
          <w:rFonts w:ascii="Arial" w:hAnsi="Arial" w:cs="Arial"/>
          <w:sz w:val="20"/>
          <w:szCs w:val="20"/>
          <w:lang w:val="de-DE"/>
        </w:rPr>
        <w:tab/>
      </w:r>
      <w:r w:rsidR="003B7438">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r w:rsidR="00EA5969">
        <w:rPr>
          <w:rFonts w:ascii="Arial" w:hAnsi="Arial" w:cs="Arial"/>
          <w:sz w:val="20"/>
          <w:szCs w:val="20"/>
          <w:lang w:val="de-DE"/>
        </w:rPr>
        <w:t>gehören</w:t>
      </w:r>
      <w:r w:rsidR="003B7438">
        <w:rPr>
          <w:rFonts w:ascii="Arial" w:hAnsi="Arial" w:cs="Arial"/>
          <w:sz w:val="20"/>
          <w:szCs w:val="20"/>
          <w:lang w:val="de-DE"/>
        </w:rPr>
        <w:tab/>
      </w:r>
      <w:r w:rsidR="003B7438">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EA5969">
        <w:rPr>
          <w:rFonts w:ascii="Arial" w:hAnsi="Arial" w:cs="Arial"/>
          <w:sz w:val="20"/>
          <w:szCs w:val="20"/>
          <w:lang w:val="de-DE"/>
        </w:rPr>
        <w:t>entfernen</w:t>
      </w:r>
    </w:p>
    <w:p w14:paraId="3FAD15A7" w14:textId="77777777" w:rsidR="00D85008" w:rsidRDefault="00D85008" w:rsidP="00CD70BE">
      <w:pPr>
        <w:jc w:val="both"/>
        <w:rPr>
          <w:rFonts w:ascii="Arial" w:hAnsi="Arial" w:cs="Arial"/>
          <w:sz w:val="20"/>
          <w:szCs w:val="20"/>
          <w:lang w:val="de-DE"/>
        </w:rPr>
      </w:pPr>
    </w:p>
    <w:p w14:paraId="3AED6D73" w14:textId="024D4306" w:rsidR="007A663B" w:rsidRDefault="00CD70BE" w:rsidP="00CD70BE">
      <w:pPr>
        <w:jc w:val="both"/>
        <w:rPr>
          <w:rFonts w:ascii="Arial" w:hAnsi="Arial" w:cs="Arial"/>
          <w:sz w:val="20"/>
          <w:szCs w:val="20"/>
          <w:lang w:val="de-DE"/>
        </w:rPr>
      </w:pPr>
      <w:r>
        <w:rPr>
          <w:rFonts w:ascii="Arial" w:hAnsi="Arial" w:cs="Arial"/>
          <w:sz w:val="20"/>
          <w:szCs w:val="20"/>
          <w:lang w:val="de-DE"/>
        </w:rPr>
        <w:t xml:space="preserve">Sie ist </w:t>
      </w:r>
      <w:r w:rsidR="00496913">
        <w:rPr>
          <w:rFonts w:ascii="Arial" w:hAnsi="Arial" w:cs="Arial"/>
          <w:sz w:val="20"/>
          <w:szCs w:val="20"/>
          <w:lang w:val="de-DE"/>
        </w:rPr>
        <w:t xml:space="preserve">am Sonntag </w:t>
      </w:r>
      <w:r>
        <w:rPr>
          <w:rFonts w:ascii="Arial" w:hAnsi="Arial" w:cs="Arial"/>
          <w:sz w:val="20"/>
          <w:szCs w:val="20"/>
          <w:lang w:val="de-DE"/>
        </w:rPr>
        <w:t>zum Schloss gefahren.</w:t>
      </w:r>
      <w:r w:rsidR="009F63FC">
        <w:rPr>
          <w:rFonts w:ascii="Arial" w:hAnsi="Arial" w:cs="Arial"/>
          <w:sz w:val="20"/>
          <w:szCs w:val="20"/>
          <w:lang w:val="de-DE"/>
        </w:rPr>
        <w:t xml:space="preserve"> Das Wetter </w:t>
      </w:r>
      <w:r w:rsidR="00222103">
        <w:rPr>
          <w:rFonts w:ascii="Arial" w:hAnsi="Arial" w:cs="Arial"/>
          <w:sz w:val="20"/>
          <w:szCs w:val="20"/>
          <w:lang w:val="de-DE"/>
        </w:rPr>
        <w:t xml:space="preserve">war </w:t>
      </w:r>
      <w:r w:rsidR="009F63FC">
        <w:rPr>
          <w:rFonts w:ascii="Arial" w:hAnsi="Arial" w:cs="Arial"/>
          <w:sz w:val="20"/>
          <w:szCs w:val="20"/>
          <w:lang w:val="de-DE"/>
        </w:rPr>
        <w:t xml:space="preserve">schön. </w:t>
      </w:r>
      <w:r w:rsidR="007A663B">
        <w:rPr>
          <w:rFonts w:ascii="Arial" w:hAnsi="Arial" w:cs="Arial"/>
          <w:sz w:val="20"/>
          <w:szCs w:val="20"/>
          <w:lang w:val="de-DE"/>
        </w:rPr>
        <w:t>Die Sonne hat</w:t>
      </w:r>
      <w:r>
        <w:rPr>
          <w:rFonts w:ascii="Arial" w:hAnsi="Arial" w:cs="Arial"/>
          <w:sz w:val="20"/>
          <w:szCs w:val="20"/>
          <w:lang w:val="de-DE"/>
        </w:rPr>
        <w:t xml:space="preserve"> </w:t>
      </w:r>
      <w:r w:rsidR="007A663B">
        <w:rPr>
          <w:rFonts w:ascii="Arial" w:hAnsi="Arial" w:cs="Arial"/>
          <w:sz w:val="20"/>
          <w:szCs w:val="20"/>
          <w:lang w:val="de-DE"/>
        </w:rPr>
        <w:t>_______________</w:t>
      </w:r>
      <w:r w:rsidR="007A663B">
        <w:rPr>
          <w:rFonts w:ascii="Arial" w:hAnsi="Arial" w:cs="Arial"/>
          <w:b/>
          <w:sz w:val="20"/>
          <w:szCs w:val="20"/>
          <w:lang w:val="de-DE"/>
        </w:rPr>
        <w:t>(27</w:t>
      </w:r>
      <w:r w:rsidR="007A663B">
        <w:rPr>
          <w:rFonts w:ascii="Arial" w:hAnsi="Arial" w:cs="Arial"/>
          <w:sz w:val="20"/>
          <w:szCs w:val="20"/>
          <w:lang w:val="de-DE"/>
        </w:rPr>
        <w:t>).</w:t>
      </w:r>
    </w:p>
    <w:p w14:paraId="00788BF6" w14:textId="6AEB81FC" w:rsidR="00397759" w:rsidRDefault="00397759" w:rsidP="00397759">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Pr>
          <w:rFonts w:ascii="Arial" w:hAnsi="Arial" w:cs="Arial"/>
          <w:sz w:val="20"/>
          <w:szCs w:val="20"/>
          <w:lang w:val="de-DE"/>
        </w:rPr>
        <w:t>geschneit</w:t>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Pr>
          <w:rFonts w:ascii="Arial" w:hAnsi="Arial" w:cs="Arial"/>
          <w:sz w:val="20"/>
          <w:szCs w:val="20"/>
          <w:lang w:val="de-DE"/>
        </w:rPr>
        <w:t>gesch</w:t>
      </w:r>
      <w:r w:rsidR="00D844A0">
        <w:rPr>
          <w:rFonts w:ascii="Arial" w:hAnsi="Arial" w:cs="Arial"/>
          <w:sz w:val="20"/>
          <w:szCs w:val="20"/>
          <w:lang w:val="de-DE"/>
        </w:rPr>
        <w:t>nitten</w:t>
      </w:r>
      <w:r w:rsidR="00D844A0">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 xml:space="preserve">C. </w:t>
      </w:r>
      <w:r w:rsidR="00D844A0">
        <w:rPr>
          <w:rFonts w:ascii="Arial" w:hAnsi="Arial" w:cs="Arial"/>
          <w:sz w:val="20"/>
          <w:szCs w:val="20"/>
          <w:lang w:val="de-DE"/>
        </w:rPr>
        <w:t>geschienen</w:t>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proofErr w:type="spellStart"/>
      <w:r w:rsidR="00D844A0">
        <w:rPr>
          <w:rFonts w:ascii="Arial" w:hAnsi="Arial" w:cs="Arial"/>
          <w:sz w:val="20"/>
          <w:szCs w:val="20"/>
          <w:lang w:val="de-DE"/>
        </w:rPr>
        <w:t>gescheint</w:t>
      </w:r>
      <w:proofErr w:type="spellEnd"/>
    </w:p>
    <w:p w14:paraId="0B24450C" w14:textId="77777777" w:rsidR="00D85008" w:rsidRDefault="00D85008" w:rsidP="00397759">
      <w:pPr>
        <w:jc w:val="both"/>
        <w:rPr>
          <w:rFonts w:ascii="Arial" w:hAnsi="Arial" w:cs="Arial"/>
          <w:sz w:val="20"/>
          <w:szCs w:val="20"/>
          <w:lang w:val="de-DE"/>
        </w:rPr>
      </w:pPr>
    </w:p>
    <w:p w14:paraId="72FF4D41" w14:textId="36BFFE56" w:rsidR="000E012B" w:rsidRDefault="00CD70BE" w:rsidP="00CD70BE">
      <w:pPr>
        <w:jc w:val="both"/>
        <w:rPr>
          <w:rFonts w:ascii="Arial" w:hAnsi="Arial" w:cs="Arial"/>
          <w:sz w:val="20"/>
          <w:szCs w:val="20"/>
          <w:lang w:val="de-DE"/>
        </w:rPr>
      </w:pPr>
      <w:r>
        <w:rPr>
          <w:rFonts w:ascii="Arial" w:hAnsi="Arial" w:cs="Arial"/>
          <w:sz w:val="20"/>
          <w:szCs w:val="20"/>
          <w:lang w:val="de-DE"/>
        </w:rPr>
        <w:t>Vor der Kasse haben 100 Touristen _______________</w:t>
      </w:r>
      <w:r>
        <w:rPr>
          <w:rFonts w:ascii="Arial" w:hAnsi="Arial" w:cs="Arial"/>
          <w:b/>
          <w:sz w:val="20"/>
          <w:szCs w:val="20"/>
          <w:lang w:val="de-DE"/>
        </w:rPr>
        <w:t>(2</w:t>
      </w:r>
      <w:r w:rsidR="007A663B">
        <w:rPr>
          <w:rFonts w:ascii="Arial" w:hAnsi="Arial" w:cs="Arial"/>
          <w:b/>
          <w:sz w:val="20"/>
          <w:szCs w:val="20"/>
          <w:lang w:val="de-DE"/>
        </w:rPr>
        <w:t>8</w:t>
      </w:r>
      <w:r>
        <w:rPr>
          <w:rFonts w:ascii="Arial" w:hAnsi="Arial" w:cs="Arial"/>
          <w:sz w:val="20"/>
          <w:szCs w:val="20"/>
          <w:lang w:val="de-DE"/>
        </w:rPr>
        <w:t>).</w:t>
      </w:r>
    </w:p>
    <w:p w14:paraId="24792399" w14:textId="566C2D63"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sidR="00721EB7">
        <w:rPr>
          <w:rFonts w:ascii="Arial" w:hAnsi="Arial" w:cs="Arial"/>
          <w:sz w:val="20"/>
          <w:szCs w:val="20"/>
          <w:lang w:val="de-DE"/>
        </w:rPr>
        <w:t>ge</w:t>
      </w:r>
      <w:r>
        <w:rPr>
          <w:rFonts w:ascii="Arial" w:hAnsi="Arial" w:cs="Arial"/>
          <w:sz w:val="20"/>
          <w:szCs w:val="20"/>
          <w:lang w:val="de-DE"/>
        </w:rPr>
        <w:t>steht</w:t>
      </w:r>
      <w:r w:rsidR="00A73585">
        <w:rPr>
          <w:rFonts w:ascii="Arial" w:hAnsi="Arial" w:cs="Arial"/>
          <w:sz w:val="20"/>
          <w:szCs w:val="20"/>
          <w:lang w:val="de-DE"/>
        </w:rPr>
        <w:tab/>
      </w:r>
      <w:r w:rsidR="00A73585">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721EB7">
        <w:rPr>
          <w:rFonts w:ascii="Arial" w:hAnsi="Arial" w:cs="Arial"/>
          <w:sz w:val="20"/>
          <w:szCs w:val="20"/>
          <w:lang w:val="de-DE"/>
        </w:rPr>
        <w:t>aufgestanden</w:t>
      </w:r>
      <w:r w:rsidR="00A73585">
        <w:rPr>
          <w:rFonts w:ascii="Arial" w:hAnsi="Arial" w:cs="Arial"/>
          <w:sz w:val="20"/>
          <w:szCs w:val="20"/>
          <w:lang w:val="de-DE"/>
        </w:rPr>
        <w:tab/>
      </w:r>
      <w:r>
        <w:rPr>
          <w:rFonts w:ascii="Arial" w:hAnsi="Arial" w:cs="Arial"/>
          <w:b/>
          <w:bCs/>
          <w:sz w:val="20"/>
          <w:szCs w:val="20"/>
          <w:lang w:val="de-DE"/>
        </w:rPr>
        <w:t xml:space="preserve">C. </w:t>
      </w:r>
      <w:r w:rsidRPr="001E0E91">
        <w:rPr>
          <w:rFonts w:ascii="Arial" w:hAnsi="Arial" w:cs="Arial"/>
          <w:sz w:val="20"/>
          <w:szCs w:val="20"/>
          <w:lang w:val="de-DE"/>
        </w:rPr>
        <w:t>gestehen</w:t>
      </w:r>
      <w:r w:rsidR="00A73585">
        <w:rPr>
          <w:rFonts w:ascii="Arial" w:hAnsi="Arial" w:cs="Arial"/>
          <w:sz w:val="20"/>
          <w:szCs w:val="20"/>
          <w:lang w:val="de-DE"/>
        </w:rPr>
        <w:tab/>
      </w:r>
      <w:r w:rsidR="00A73585">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gestanden</w:t>
      </w:r>
    </w:p>
    <w:p w14:paraId="15EA481C" w14:textId="77777777" w:rsidR="00D85008" w:rsidRDefault="00D85008" w:rsidP="00CD70BE">
      <w:pPr>
        <w:jc w:val="both"/>
        <w:rPr>
          <w:rFonts w:ascii="Arial" w:hAnsi="Arial" w:cs="Arial"/>
          <w:sz w:val="20"/>
          <w:szCs w:val="20"/>
          <w:lang w:val="de-DE"/>
        </w:rPr>
      </w:pPr>
    </w:p>
    <w:p w14:paraId="56577C06" w14:textId="4D25BE13" w:rsidR="00CD70BE" w:rsidRDefault="00AA59E7" w:rsidP="00CD70BE">
      <w:pPr>
        <w:jc w:val="both"/>
        <w:rPr>
          <w:rFonts w:ascii="Arial" w:hAnsi="Arial" w:cs="Arial"/>
          <w:sz w:val="20"/>
          <w:szCs w:val="20"/>
          <w:lang w:val="de-DE"/>
        </w:rPr>
      </w:pPr>
      <w:r>
        <w:rPr>
          <w:rFonts w:ascii="Arial" w:hAnsi="Arial" w:cs="Arial"/>
          <w:sz w:val="20"/>
          <w:szCs w:val="20"/>
          <w:lang w:val="de-DE"/>
        </w:rPr>
        <w:t>Paul</w:t>
      </w:r>
      <w:r w:rsidR="00CD70BE">
        <w:rPr>
          <w:rFonts w:ascii="Arial" w:hAnsi="Arial" w:cs="Arial"/>
          <w:sz w:val="20"/>
          <w:szCs w:val="20"/>
          <w:lang w:val="de-DE"/>
        </w:rPr>
        <w:t xml:space="preserve"> hat auch auf die Führung __________________</w:t>
      </w:r>
      <w:r w:rsidR="00CD70BE">
        <w:rPr>
          <w:rFonts w:ascii="Arial" w:hAnsi="Arial" w:cs="Arial"/>
          <w:b/>
          <w:sz w:val="20"/>
          <w:szCs w:val="20"/>
          <w:lang w:val="de-DE"/>
        </w:rPr>
        <w:t>(2</w:t>
      </w:r>
      <w:r w:rsidR="007A663B">
        <w:rPr>
          <w:rFonts w:ascii="Arial" w:hAnsi="Arial" w:cs="Arial"/>
          <w:b/>
          <w:sz w:val="20"/>
          <w:szCs w:val="20"/>
          <w:lang w:val="de-DE"/>
        </w:rPr>
        <w:t>9</w:t>
      </w:r>
      <w:r w:rsidR="00CD70BE">
        <w:rPr>
          <w:rFonts w:ascii="Arial" w:hAnsi="Arial" w:cs="Arial"/>
          <w:sz w:val="20"/>
          <w:szCs w:val="20"/>
          <w:lang w:val="de-DE"/>
        </w:rPr>
        <w:t>).</w:t>
      </w:r>
    </w:p>
    <w:p w14:paraId="753DCB0B" w14:textId="3D761FBF"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gewartet</w:t>
      </w:r>
      <w:r w:rsidR="00A73585">
        <w:rPr>
          <w:rFonts w:ascii="Arial" w:hAnsi="Arial" w:cs="Arial"/>
          <w:sz w:val="20"/>
          <w:szCs w:val="20"/>
          <w:lang w:val="de-DE"/>
        </w:rPr>
        <w:tab/>
      </w:r>
      <w:r w:rsidR="00A73585">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6E1B69">
        <w:rPr>
          <w:rFonts w:ascii="Arial" w:hAnsi="Arial" w:cs="Arial"/>
          <w:sz w:val="20"/>
          <w:szCs w:val="20"/>
          <w:lang w:val="de-DE"/>
        </w:rPr>
        <w:t>gespendet</w:t>
      </w:r>
      <w:r w:rsidR="00A73585">
        <w:rPr>
          <w:rFonts w:ascii="Arial" w:hAnsi="Arial" w:cs="Arial"/>
          <w:sz w:val="20"/>
          <w:szCs w:val="20"/>
          <w:lang w:val="de-DE"/>
        </w:rPr>
        <w:tab/>
      </w:r>
      <w:r w:rsidR="00A73585">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gewollt</w:t>
      </w:r>
      <w:r w:rsidR="00A73585">
        <w:rPr>
          <w:rFonts w:ascii="Arial" w:hAnsi="Arial" w:cs="Arial"/>
          <w:sz w:val="20"/>
          <w:szCs w:val="20"/>
          <w:lang w:val="de-DE"/>
        </w:rPr>
        <w:tab/>
      </w:r>
      <w:r w:rsidR="00A73585">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2F3DF9">
        <w:rPr>
          <w:rFonts w:ascii="Arial" w:hAnsi="Arial" w:cs="Arial"/>
          <w:sz w:val="20"/>
          <w:szCs w:val="20"/>
          <w:lang w:val="de-DE"/>
        </w:rPr>
        <w:t>gemacht</w:t>
      </w:r>
    </w:p>
    <w:p w14:paraId="57641F56" w14:textId="77777777" w:rsidR="00D85008" w:rsidRDefault="00D85008" w:rsidP="00CD70BE">
      <w:pPr>
        <w:jc w:val="both"/>
        <w:rPr>
          <w:rFonts w:ascii="Arial" w:hAnsi="Arial" w:cs="Arial"/>
          <w:sz w:val="20"/>
          <w:szCs w:val="20"/>
          <w:lang w:val="de-DE"/>
        </w:rPr>
      </w:pPr>
    </w:p>
    <w:p w14:paraId="5EA34F2B" w14:textId="45486F7F" w:rsidR="00CD70BE" w:rsidRDefault="00CD70BE" w:rsidP="00CD70BE">
      <w:pPr>
        <w:jc w:val="both"/>
        <w:rPr>
          <w:rFonts w:ascii="Arial" w:hAnsi="Arial" w:cs="Arial"/>
          <w:sz w:val="20"/>
          <w:szCs w:val="20"/>
          <w:lang w:val="de-DE"/>
        </w:rPr>
      </w:pPr>
      <w:r>
        <w:rPr>
          <w:rFonts w:ascii="Arial" w:hAnsi="Arial" w:cs="Arial"/>
          <w:sz w:val="20"/>
          <w:szCs w:val="20"/>
          <w:lang w:val="de-DE"/>
        </w:rPr>
        <w:t xml:space="preserve">Plötzlich hat er </w:t>
      </w:r>
      <w:r w:rsidR="0079504A">
        <w:rPr>
          <w:rFonts w:ascii="Arial" w:hAnsi="Arial" w:cs="Arial"/>
          <w:sz w:val="20"/>
          <w:szCs w:val="20"/>
          <w:lang w:val="de-DE"/>
        </w:rPr>
        <w:t xml:space="preserve">zu Laura </w:t>
      </w:r>
      <w:r>
        <w:rPr>
          <w:rFonts w:ascii="Arial" w:hAnsi="Arial" w:cs="Arial"/>
          <w:sz w:val="20"/>
          <w:szCs w:val="20"/>
          <w:lang w:val="de-DE"/>
        </w:rPr>
        <w:t xml:space="preserve">gesagt: </w:t>
      </w:r>
      <w:r w:rsidRPr="00585183">
        <w:rPr>
          <w:rFonts w:ascii="Arial" w:hAnsi="Arial" w:cs="Arial"/>
          <w:i/>
          <w:iCs/>
          <w:sz w:val="20"/>
          <w:szCs w:val="20"/>
          <w:lang w:val="de-DE"/>
        </w:rPr>
        <w:t xml:space="preserve">Ich möchte mit </w:t>
      </w:r>
      <w:r w:rsidRPr="00F239BF">
        <w:rPr>
          <w:rFonts w:ascii="Arial" w:hAnsi="Arial" w:cs="Arial"/>
          <w:sz w:val="20"/>
          <w:szCs w:val="20"/>
          <w:lang w:val="de-DE"/>
        </w:rPr>
        <w:t>__________________</w:t>
      </w:r>
      <w:r w:rsidRPr="00F239BF">
        <w:rPr>
          <w:rFonts w:ascii="Arial" w:hAnsi="Arial" w:cs="Arial"/>
          <w:b/>
          <w:sz w:val="20"/>
          <w:szCs w:val="20"/>
          <w:lang w:val="de-DE"/>
        </w:rPr>
        <w:t>(</w:t>
      </w:r>
      <w:r w:rsidR="007A663B">
        <w:rPr>
          <w:rFonts w:ascii="Arial" w:hAnsi="Arial" w:cs="Arial"/>
          <w:b/>
          <w:sz w:val="20"/>
          <w:szCs w:val="20"/>
          <w:lang w:val="de-DE"/>
        </w:rPr>
        <w:t>30</w:t>
      </w:r>
      <w:r w:rsidRPr="00F239BF">
        <w:rPr>
          <w:rFonts w:ascii="Arial" w:hAnsi="Arial" w:cs="Arial"/>
          <w:sz w:val="20"/>
          <w:szCs w:val="20"/>
          <w:lang w:val="de-DE"/>
        </w:rPr>
        <w:t>)</w:t>
      </w:r>
      <w:r w:rsidRPr="00585183">
        <w:rPr>
          <w:rFonts w:ascii="Arial" w:hAnsi="Arial" w:cs="Arial"/>
          <w:i/>
          <w:iCs/>
          <w:sz w:val="20"/>
          <w:szCs w:val="20"/>
          <w:lang w:val="de-DE"/>
        </w:rPr>
        <w:t xml:space="preserve"> einen Kaffee trinken</w:t>
      </w:r>
      <w:r>
        <w:rPr>
          <w:rFonts w:ascii="Arial" w:hAnsi="Arial" w:cs="Arial"/>
          <w:sz w:val="20"/>
          <w:szCs w:val="20"/>
          <w:lang w:val="de-DE"/>
        </w:rPr>
        <w:t>.</w:t>
      </w:r>
    </w:p>
    <w:p w14:paraId="3A210D4C" w14:textId="1329080E"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Sie</w:t>
      </w:r>
      <w:r w:rsidR="00F8316A">
        <w:rPr>
          <w:rFonts w:ascii="Arial" w:hAnsi="Arial" w:cs="Arial"/>
          <w:sz w:val="20"/>
          <w:szCs w:val="20"/>
          <w:lang w:val="de-DE"/>
        </w:rPr>
        <w:tab/>
      </w:r>
      <w:r w:rsidR="00F8316A">
        <w:rPr>
          <w:rFonts w:ascii="Arial" w:hAnsi="Arial" w:cs="Arial"/>
          <w:sz w:val="20"/>
          <w:szCs w:val="20"/>
          <w:lang w:val="de-DE"/>
        </w:rPr>
        <w:tab/>
      </w:r>
      <w:r w:rsidR="00F8316A">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Ihnen</w:t>
      </w:r>
      <w:r w:rsidR="00F8316A">
        <w:rPr>
          <w:rFonts w:ascii="Arial" w:hAnsi="Arial" w:cs="Arial"/>
          <w:sz w:val="20"/>
          <w:szCs w:val="20"/>
          <w:lang w:val="de-DE"/>
        </w:rPr>
        <w:tab/>
      </w:r>
      <w:r w:rsidR="00F8316A">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ihr</w:t>
      </w:r>
      <w:r w:rsidR="00F8316A">
        <w:rPr>
          <w:rFonts w:ascii="Arial" w:hAnsi="Arial" w:cs="Arial"/>
          <w:sz w:val="20"/>
          <w:szCs w:val="20"/>
          <w:lang w:val="de-DE"/>
        </w:rPr>
        <w:tab/>
      </w:r>
      <w:r w:rsidR="00F8316A">
        <w:rPr>
          <w:rFonts w:ascii="Arial" w:hAnsi="Arial" w:cs="Arial"/>
          <w:sz w:val="20"/>
          <w:szCs w:val="20"/>
          <w:lang w:val="de-DE"/>
        </w:rPr>
        <w:tab/>
      </w:r>
      <w:r w:rsidR="00F8316A">
        <w:rPr>
          <w:rFonts w:ascii="Arial" w:hAnsi="Arial" w:cs="Arial"/>
          <w:sz w:val="20"/>
          <w:szCs w:val="20"/>
          <w:lang w:val="de-DE"/>
        </w:rPr>
        <w:tab/>
      </w:r>
      <w:r>
        <w:rPr>
          <w:rFonts w:ascii="Arial" w:hAnsi="Arial" w:cs="Arial"/>
          <w:sz w:val="20"/>
          <w:szCs w:val="20"/>
          <w:lang w:val="de-DE"/>
        </w:rPr>
        <w:t xml:space="preserve"> </w:t>
      </w:r>
      <w:r>
        <w:rPr>
          <w:rFonts w:ascii="Arial" w:hAnsi="Arial" w:cs="Arial"/>
          <w:b/>
          <w:bCs/>
          <w:sz w:val="20"/>
          <w:szCs w:val="20"/>
          <w:lang w:val="de-DE"/>
        </w:rPr>
        <w:t>D.</w:t>
      </w:r>
      <w:r>
        <w:rPr>
          <w:rFonts w:ascii="Arial" w:hAnsi="Arial" w:cs="Arial"/>
          <w:sz w:val="20"/>
          <w:szCs w:val="20"/>
          <w:lang w:val="de-DE"/>
        </w:rPr>
        <w:t xml:space="preserve"> euch</w:t>
      </w:r>
    </w:p>
    <w:p w14:paraId="70CE6217" w14:textId="77777777" w:rsidR="00D85008" w:rsidRDefault="00D85008" w:rsidP="00CD70BE">
      <w:pPr>
        <w:jc w:val="both"/>
        <w:rPr>
          <w:rFonts w:ascii="Arial" w:hAnsi="Arial" w:cs="Arial"/>
          <w:sz w:val="20"/>
          <w:szCs w:val="20"/>
          <w:lang w:val="de-DE"/>
        </w:rPr>
      </w:pPr>
    </w:p>
    <w:p w14:paraId="2107ECEF" w14:textId="4C40713C" w:rsidR="00CD70BE" w:rsidRDefault="00CD70BE" w:rsidP="00CD70BE">
      <w:pPr>
        <w:jc w:val="both"/>
        <w:rPr>
          <w:rFonts w:ascii="Arial" w:hAnsi="Arial" w:cs="Arial"/>
          <w:sz w:val="20"/>
          <w:szCs w:val="20"/>
          <w:lang w:val="de-DE"/>
        </w:rPr>
      </w:pPr>
      <w:r w:rsidRPr="00B65FA8">
        <w:rPr>
          <w:rFonts w:ascii="Arial" w:hAnsi="Arial" w:cs="Arial"/>
          <w:i/>
          <w:iCs/>
          <w:sz w:val="20"/>
          <w:szCs w:val="20"/>
          <w:lang w:val="de-DE"/>
        </w:rPr>
        <w:t>Ok</w:t>
      </w:r>
      <w:r>
        <w:rPr>
          <w:rFonts w:ascii="Arial" w:hAnsi="Arial" w:cs="Arial"/>
          <w:sz w:val="20"/>
          <w:szCs w:val="20"/>
          <w:lang w:val="de-DE"/>
        </w:rPr>
        <w:t xml:space="preserve"> – hat Laura </w:t>
      </w:r>
      <w:r w:rsidR="00C75EC3">
        <w:rPr>
          <w:rFonts w:ascii="Arial" w:hAnsi="Arial" w:cs="Arial"/>
          <w:sz w:val="20"/>
          <w:szCs w:val="20"/>
          <w:lang w:val="de-DE"/>
        </w:rPr>
        <w:t>geantwortet</w:t>
      </w:r>
      <w:r>
        <w:rPr>
          <w:rFonts w:ascii="Arial" w:hAnsi="Arial" w:cs="Arial"/>
          <w:sz w:val="20"/>
          <w:szCs w:val="20"/>
          <w:lang w:val="de-DE"/>
        </w:rPr>
        <w:t xml:space="preserve">. </w:t>
      </w:r>
      <w:r w:rsidR="00C75EC3">
        <w:rPr>
          <w:rFonts w:ascii="Arial" w:hAnsi="Arial" w:cs="Arial"/>
          <w:sz w:val="20"/>
          <w:szCs w:val="20"/>
          <w:lang w:val="de-DE"/>
        </w:rPr>
        <w:t>Sie</w:t>
      </w:r>
      <w:r>
        <w:rPr>
          <w:rFonts w:ascii="Arial" w:hAnsi="Arial" w:cs="Arial"/>
          <w:sz w:val="20"/>
          <w:szCs w:val="20"/>
          <w:lang w:val="de-DE"/>
        </w:rPr>
        <w:t xml:space="preserve"> haben </w:t>
      </w:r>
      <w:r w:rsidR="008F33D5">
        <w:rPr>
          <w:rFonts w:ascii="Arial" w:hAnsi="Arial" w:cs="Arial"/>
          <w:sz w:val="20"/>
          <w:szCs w:val="20"/>
          <w:lang w:val="de-DE"/>
        </w:rPr>
        <w:t>dann</w:t>
      </w:r>
      <w:r>
        <w:rPr>
          <w:rFonts w:ascii="Arial" w:hAnsi="Arial" w:cs="Arial"/>
          <w:sz w:val="20"/>
          <w:szCs w:val="20"/>
          <w:lang w:val="de-DE"/>
        </w:rPr>
        <w:t xml:space="preserve"> __________________</w:t>
      </w:r>
      <w:r>
        <w:rPr>
          <w:rFonts w:ascii="Arial" w:hAnsi="Arial" w:cs="Arial"/>
          <w:b/>
          <w:sz w:val="20"/>
          <w:szCs w:val="20"/>
          <w:lang w:val="de-DE"/>
        </w:rPr>
        <w:t>(3</w:t>
      </w:r>
      <w:r w:rsidR="009D0106">
        <w:rPr>
          <w:rFonts w:ascii="Arial" w:hAnsi="Arial" w:cs="Arial"/>
          <w:b/>
          <w:sz w:val="20"/>
          <w:szCs w:val="20"/>
          <w:lang w:val="de-DE"/>
        </w:rPr>
        <w:t>1</w:t>
      </w:r>
      <w:r>
        <w:rPr>
          <w:rFonts w:ascii="Arial" w:hAnsi="Arial" w:cs="Arial"/>
          <w:sz w:val="20"/>
          <w:szCs w:val="20"/>
          <w:lang w:val="de-DE"/>
        </w:rPr>
        <w:t xml:space="preserve">) Café </w:t>
      </w:r>
      <w:r w:rsidRPr="00F843B0">
        <w:rPr>
          <w:rFonts w:ascii="Arial" w:hAnsi="Arial" w:cs="Arial"/>
          <w:sz w:val="20"/>
          <w:szCs w:val="20"/>
          <w:lang w:val="de-DE"/>
        </w:rPr>
        <w:t>Einstein</w:t>
      </w:r>
      <w:r w:rsidR="008F33D5" w:rsidRPr="00F843B0">
        <w:rPr>
          <w:rFonts w:ascii="Arial" w:hAnsi="Arial" w:cs="Arial"/>
          <w:sz w:val="20"/>
          <w:szCs w:val="20"/>
          <w:lang w:val="de-DE"/>
        </w:rPr>
        <w:t xml:space="preserve"> </w:t>
      </w:r>
      <w:r w:rsidR="008F33D5">
        <w:rPr>
          <w:rFonts w:ascii="Arial" w:hAnsi="Arial" w:cs="Arial"/>
          <w:sz w:val="20"/>
          <w:szCs w:val="20"/>
          <w:lang w:val="de-DE"/>
        </w:rPr>
        <w:t>Kaffee getrunken</w:t>
      </w:r>
      <w:r w:rsidR="00F843B0">
        <w:rPr>
          <w:rFonts w:ascii="Arial" w:hAnsi="Arial" w:cs="Arial"/>
          <w:sz w:val="20"/>
          <w:szCs w:val="20"/>
          <w:lang w:val="de-DE"/>
        </w:rPr>
        <w:t>.</w:t>
      </w:r>
    </w:p>
    <w:p w14:paraId="48195BE0" w14:textId="00442AFE"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am</w:t>
      </w:r>
      <w:r w:rsidR="001F5048">
        <w:rPr>
          <w:rFonts w:ascii="Arial" w:hAnsi="Arial" w:cs="Arial"/>
          <w:sz w:val="20"/>
          <w:szCs w:val="20"/>
          <w:lang w:val="de-DE"/>
        </w:rPr>
        <w:tab/>
      </w:r>
      <w:r w:rsidR="001F5048">
        <w:rPr>
          <w:rFonts w:ascii="Arial" w:hAnsi="Arial" w:cs="Arial"/>
          <w:sz w:val="20"/>
          <w:szCs w:val="20"/>
          <w:lang w:val="de-DE"/>
        </w:rPr>
        <w:tab/>
      </w:r>
      <w:r w:rsidR="001F5048">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im</w:t>
      </w:r>
      <w:r w:rsidR="001F5048">
        <w:rPr>
          <w:rFonts w:ascii="Arial" w:hAnsi="Arial" w:cs="Arial"/>
          <w:sz w:val="20"/>
          <w:szCs w:val="20"/>
          <w:lang w:val="de-DE"/>
        </w:rPr>
        <w:tab/>
      </w:r>
      <w:r w:rsidR="001F5048">
        <w:rPr>
          <w:rFonts w:ascii="Arial" w:hAnsi="Arial" w:cs="Arial"/>
          <w:sz w:val="20"/>
          <w:szCs w:val="20"/>
          <w:lang w:val="de-DE"/>
        </w:rPr>
        <w:tab/>
      </w:r>
      <w:r w:rsidR="001F5048">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r w:rsidR="001F5048">
        <w:rPr>
          <w:rFonts w:ascii="Arial" w:hAnsi="Arial" w:cs="Arial"/>
          <w:sz w:val="20"/>
          <w:szCs w:val="20"/>
          <w:lang w:val="de-DE"/>
        </w:rPr>
        <w:t>auf dem</w:t>
      </w:r>
      <w:r w:rsidR="001F5048">
        <w:rPr>
          <w:rFonts w:ascii="Arial" w:hAnsi="Arial" w:cs="Arial"/>
          <w:sz w:val="20"/>
          <w:szCs w:val="20"/>
          <w:lang w:val="de-DE"/>
        </w:rPr>
        <w:tab/>
      </w:r>
      <w:r w:rsidR="001F5048">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1F5048">
        <w:rPr>
          <w:rFonts w:ascii="Arial" w:hAnsi="Arial" w:cs="Arial"/>
          <w:sz w:val="20"/>
          <w:szCs w:val="20"/>
          <w:lang w:val="de-DE"/>
        </w:rPr>
        <w:t>beim</w:t>
      </w:r>
    </w:p>
    <w:p w14:paraId="6BCF0556" w14:textId="77777777" w:rsidR="00D85008" w:rsidRDefault="00D85008" w:rsidP="00CD70BE">
      <w:pPr>
        <w:jc w:val="both"/>
        <w:rPr>
          <w:rFonts w:ascii="Arial" w:hAnsi="Arial" w:cs="Arial"/>
          <w:sz w:val="20"/>
          <w:szCs w:val="20"/>
          <w:lang w:val="de-DE"/>
        </w:rPr>
      </w:pPr>
    </w:p>
    <w:p w14:paraId="0FE66C0E" w14:textId="2F159C12" w:rsidR="00CD70BE" w:rsidRDefault="00AA59E7" w:rsidP="00CD70BE">
      <w:pPr>
        <w:jc w:val="both"/>
        <w:rPr>
          <w:rFonts w:ascii="Arial" w:hAnsi="Arial" w:cs="Arial"/>
          <w:sz w:val="20"/>
          <w:szCs w:val="20"/>
          <w:lang w:val="de-DE"/>
        </w:rPr>
      </w:pPr>
      <w:r>
        <w:rPr>
          <w:rFonts w:ascii="Arial" w:hAnsi="Arial" w:cs="Arial"/>
          <w:sz w:val="20"/>
          <w:szCs w:val="20"/>
          <w:lang w:val="de-DE"/>
        </w:rPr>
        <w:t>Paul</w:t>
      </w:r>
      <w:r w:rsidR="00CD70BE">
        <w:rPr>
          <w:rFonts w:ascii="Arial" w:hAnsi="Arial" w:cs="Arial"/>
          <w:sz w:val="20"/>
          <w:szCs w:val="20"/>
          <w:lang w:val="de-DE"/>
        </w:rPr>
        <w:t xml:space="preserve"> </w:t>
      </w:r>
      <w:r w:rsidR="00C76C93">
        <w:rPr>
          <w:rFonts w:ascii="Arial" w:hAnsi="Arial" w:cs="Arial"/>
          <w:sz w:val="20"/>
          <w:szCs w:val="20"/>
          <w:lang w:val="de-DE"/>
        </w:rPr>
        <w:t>hat viel</w:t>
      </w:r>
      <w:r w:rsidR="00E85015">
        <w:rPr>
          <w:rFonts w:ascii="Arial" w:hAnsi="Arial" w:cs="Arial"/>
          <w:sz w:val="20"/>
          <w:szCs w:val="20"/>
          <w:lang w:val="de-DE"/>
        </w:rPr>
        <w:t>e</w:t>
      </w:r>
      <w:r w:rsidR="00C76C93">
        <w:rPr>
          <w:rFonts w:ascii="Arial" w:hAnsi="Arial" w:cs="Arial"/>
          <w:sz w:val="20"/>
          <w:szCs w:val="20"/>
          <w:lang w:val="de-DE"/>
        </w:rPr>
        <w:t xml:space="preserve"> </w:t>
      </w:r>
      <w:r w:rsidR="00E85015">
        <w:rPr>
          <w:rFonts w:ascii="Arial" w:hAnsi="Arial" w:cs="Arial"/>
          <w:sz w:val="20"/>
          <w:szCs w:val="20"/>
          <w:lang w:val="de-DE"/>
        </w:rPr>
        <w:t xml:space="preserve">interessante </w:t>
      </w:r>
      <w:r w:rsidR="004B4E98">
        <w:rPr>
          <w:rFonts w:ascii="Arial" w:hAnsi="Arial" w:cs="Arial"/>
          <w:sz w:val="20"/>
          <w:szCs w:val="20"/>
          <w:lang w:val="de-DE"/>
        </w:rPr>
        <w:t>G</w:t>
      </w:r>
      <w:r w:rsidR="00E85015">
        <w:rPr>
          <w:rFonts w:ascii="Arial" w:hAnsi="Arial" w:cs="Arial"/>
          <w:sz w:val="20"/>
          <w:szCs w:val="20"/>
          <w:lang w:val="de-DE"/>
        </w:rPr>
        <w:t>esch</w:t>
      </w:r>
      <w:r w:rsidR="004B4E98">
        <w:rPr>
          <w:rFonts w:ascii="Arial" w:hAnsi="Arial" w:cs="Arial"/>
          <w:sz w:val="20"/>
          <w:szCs w:val="20"/>
          <w:lang w:val="de-DE"/>
        </w:rPr>
        <w:t>ichten</w:t>
      </w:r>
      <w:r w:rsidR="00CD70BE">
        <w:rPr>
          <w:rFonts w:ascii="Arial" w:hAnsi="Arial" w:cs="Arial"/>
          <w:sz w:val="20"/>
          <w:szCs w:val="20"/>
          <w:lang w:val="de-DE"/>
        </w:rPr>
        <w:t>__________________</w:t>
      </w:r>
      <w:r w:rsidR="00CD70BE">
        <w:rPr>
          <w:rFonts w:ascii="Arial" w:hAnsi="Arial" w:cs="Arial"/>
          <w:b/>
          <w:sz w:val="20"/>
          <w:szCs w:val="20"/>
          <w:lang w:val="de-DE"/>
        </w:rPr>
        <w:t>(3</w:t>
      </w:r>
      <w:r w:rsidR="007112F4">
        <w:rPr>
          <w:rFonts w:ascii="Arial" w:hAnsi="Arial" w:cs="Arial"/>
          <w:b/>
          <w:sz w:val="20"/>
          <w:szCs w:val="20"/>
          <w:lang w:val="de-DE"/>
        </w:rPr>
        <w:t>2</w:t>
      </w:r>
      <w:r w:rsidR="00CD70BE">
        <w:rPr>
          <w:rFonts w:ascii="Arial" w:hAnsi="Arial" w:cs="Arial"/>
          <w:sz w:val="20"/>
          <w:szCs w:val="20"/>
          <w:lang w:val="de-DE"/>
        </w:rPr>
        <w:t>).</w:t>
      </w:r>
    </w:p>
    <w:p w14:paraId="15CC1A19" w14:textId="15B81E01"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sidR="003B6730">
        <w:rPr>
          <w:rFonts w:ascii="Arial" w:hAnsi="Arial" w:cs="Arial"/>
          <w:sz w:val="20"/>
          <w:szCs w:val="20"/>
          <w:lang w:val="de-DE"/>
        </w:rPr>
        <w:t>erlaubt</w:t>
      </w:r>
      <w:r w:rsidR="007F63AC">
        <w:rPr>
          <w:rFonts w:ascii="Arial" w:hAnsi="Arial" w:cs="Arial"/>
          <w:sz w:val="20"/>
          <w:szCs w:val="20"/>
          <w:lang w:val="de-DE"/>
        </w:rPr>
        <w:tab/>
      </w:r>
      <w:r w:rsidR="007F63AC">
        <w:rPr>
          <w:rFonts w:ascii="Arial" w:hAnsi="Arial" w:cs="Arial"/>
          <w:sz w:val="20"/>
          <w:szCs w:val="20"/>
          <w:lang w:val="de-DE"/>
        </w:rPr>
        <w:tab/>
      </w:r>
      <w:r>
        <w:rPr>
          <w:rFonts w:ascii="Arial" w:hAnsi="Arial" w:cs="Arial"/>
          <w:b/>
          <w:bCs/>
          <w:sz w:val="20"/>
          <w:szCs w:val="20"/>
          <w:lang w:val="de-DE"/>
        </w:rPr>
        <w:t xml:space="preserve">B. </w:t>
      </w:r>
      <w:r w:rsidR="004B4E98">
        <w:rPr>
          <w:rFonts w:ascii="Arial" w:hAnsi="Arial" w:cs="Arial"/>
          <w:sz w:val="20"/>
          <w:szCs w:val="20"/>
          <w:lang w:val="de-DE"/>
        </w:rPr>
        <w:t>ergänzt</w:t>
      </w:r>
      <w:r w:rsidR="007F63AC">
        <w:rPr>
          <w:rFonts w:ascii="Arial" w:hAnsi="Arial" w:cs="Arial"/>
          <w:sz w:val="20"/>
          <w:szCs w:val="20"/>
          <w:lang w:val="de-DE"/>
        </w:rPr>
        <w:tab/>
      </w:r>
      <w:r w:rsidR="007F63AC">
        <w:rPr>
          <w:rFonts w:ascii="Arial" w:hAnsi="Arial" w:cs="Arial"/>
          <w:sz w:val="20"/>
          <w:szCs w:val="20"/>
          <w:lang w:val="de-DE"/>
        </w:rPr>
        <w:tab/>
      </w:r>
      <w:r>
        <w:rPr>
          <w:rFonts w:ascii="Arial" w:hAnsi="Arial" w:cs="Arial"/>
          <w:sz w:val="20"/>
          <w:szCs w:val="20"/>
          <w:lang w:val="de-DE"/>
        </w:rPr>
        <w:t xml:space="preserve"> </w:t>
      </w:r>
      <w:r>
        <w:rPr>
          <w:rFonts w:ascii="Arial" w:hAnsi="Arial" w:cs="Arial"/>
          <w:b/>
          <w:bCs/>
          <w:sz w:val="20"/>
          <w:szCs w:val="20"/>
          <w:lang w:val="de-DE"/>
        </w:rPr>
        <w:t>C.</w:t>
      </w:r>
      <w:r>
        <w:rPr>
          <w:rFonts w:ascii="Arial" w:hAnsi="Arial" w:cs="Arial"/>
          <w:sz w:val="20"/>
          <w:szCs w:val="20"/>
          <w:lang w:val="de-DE"/>
        </w:rPr>
        <w:t xml:space="preserve"> </w:t>
      </w:r>
      <w:r w:rsidR="004B4E98">
        <w:rPr>
          <w:rFonts w:ascii="Arial" w:hAnsi="Arial" w:cs="Arial"/>
          <w:sz w:val="20"/>
          <w:szCs w:val="20"/>
          <w:lang w:val="de-DE"/>
        </w:rPr>
        <w:t>erklärt</w:t>
      </w:r>
      <w:r w:rsidR="007F63AC">
        <w:rPr>
          <w:rFonts w:ascii="Arial" w:hAnsi="Arial" w:cs="Arial"/>
          <w:sz w:val="20"/>
          <w:szCs w:val="20"/>
          <w:lang w:val="de-DE"/>
        </w:rPr>
        <w:tab/>
      </w:r>
      <w:r w:rsidR="007F63AC">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E85015">
        <w:rPr>
          <w:rFonts w:ascii="Arial" w:hAnsi="Arial" w:cs="Arial"/>
          <w:sz w:val="20"/>
          <w:szCs w:val="20"/>
          <w:lang w:val="de-DE"/>
        </w:rPr>
        <w:t>erzählt</w:t>
      </w:r>
    </w:p>
    <w:p w14:paraId="0111BAFF" w14:textId="77777777" w:rsidR="00D85008" w:rsidRDefault="00D85008" w:rsidP="00CD70BE">
      <w:pPr>
        <w:jc w:val="both"/>
        <w:rPr>
          <w:rFonts w:ascii="Arial" w:hAnsi="Arial" w:cs="Arial"/>
          <w:sz w:val="20"/>
          <w:szCs w:val="20"/>
          <w:lang w:val="de-DE"/>
        </w:rPr>
      </w:pPr>
    </w:p>
    <w:p w14:paraId="70E2CA7F" w14:textId="65A5CED8" w:rsidR="00CD70BE" w:rsidRDefault="00CD70BE" w:rsidP="00CD70BE">
      <w:pPr>
        <w:jc w:val="both"/>
        <w:rPr>
          <w:rFonts w:ascii="Arial" w:hAnsi="Arial" w:cs="Arial"/>
          <w:sz w:val="20"/>
          <w:szCs w:val="20"/>
          <w:lang w:val="de-DE"/>
        </w:rPr>
      </w:pPr>
      <w:r>
        <w:rPr>
          <w:rFonts w:ascii="Arial" w:hAnsi="Arial" w:cs="Arial"/>
          <w:sz w:val="20"/>
          <w:szCs w:val="20"/>
          <w:lang w:val="de-DE"/>
        </w:rPr>
        <w:t xml:space="preserve">Heute ist Paul Lauras Ehemann. </w:t>
      </w:r>
      <w:r w:rsidR="00806F88">
        <w:rPr>
          <w:rFonts w:ascii="Arial" w:hAnsi="Arial" w:cs="Arial"/>
          <w:sz w:val="20"/>
          <w:szCs w:val="20"/>
          <w:lang w:val="de-DE"/>
        </w:rPr>
        <w:t xml:space="preserve">Laura und Paul haben sich </w:t>
      </w:r>
      <w:r>
        <w:rPr>
          <w:rFonts w:ascii="Arial" w:hAnsi="Arial" w:cs="Arial"/>
          <w:sz w:val="20"/>
          <w:szCs w:val="20"/>
          <w:lang w:val="de-DE"/>
        </w:rPr>
        <w:t>__________________</w:t>
      </w:r>
      <w:r>
        <w:rPr>
          <w:rFonts w:ascii="Arial" w:hAnsi="Arial" w:cs="Arial"/>
          <w:b/>
          <w:sz w:val="20"/>
          <w:szCs w:val="20"/>
          <w:lang w:val="de-DE"/>
        </w:rPr>
        <w:t>(3</w:t>
      </w:r>
      <w:r w:rsidR="004B5B96">
        <w:rPr>
          <w:rFonts w:ascii="Arial" w:hAnsi="Arial" w:cs="Arial"/>
          <w:b/>
          <w:sz w:val="20"/>
          <w:szCs w:val="20"/>
          <w:lang w:val="de-DE"/>
        </w:rPr>
        <w:t>3</w:t>
      </w:r>
      <w:r>
        <w:rPr>
          <w:rFonts w:ascii="Arial" w:hAnsi="Arial" w:cs="Arial"/>
          <w:sz w:val="20"/>
          <w:szCs w:val="20"/>
          <w:lang w:val="de-DE"/>
        </w:rPr>
        <w:t>) Juli kennen gelernt.</w:t>
      </w:r>
    </w:p>
    <w:p w14:paraId="477F6266" w14:textId="2B9E3948"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sidR="00806F88">
        <w:rPr>
          <w:rFonts w:ascii="Arial" w:hAnsi="Arial" w:cs="Arial"/>
          <w:sz w:val="20"/>
          <w:szCs w:val="20"/>
          <w:lang w:val="de-DE"/>
        </w:rPr>
        <w:t>am</w:t>
      </w:r>
      <w:r w:rsidR="004B5B96">
        <w:rPr>
          <w:rFonts w:ascii="Arial" w:hAnsi="Arial" w:cs="Arial"/>
          <w:sz w:val="20"/>
          <w:szCs w:val="20"/>
          <w:lang w:val="de-DE"/>
        </w:rPr>
        <w:t xml:space="preserve"> erste</w:t>
      </w:r>
      <w:r w:rsidR="00E02990">
        <w:rPr>
          <w:rFonts w:ascii="Arial" w:hAnsi="Arial" w:cs="Arial"/>
          <w:sz w:val="20"/>
          <w:szCs w:val="20"/>
          <w:lang w:val="de-DE"/>
        </w:rPr>
        <w:tab/>
      </w:r>
      <w:r w:rsidR="00E02990">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2F592A">
        <w:rPr>
          <w:rFonts w:ascii="Arial" w:hAnsi="Arial" w:cs="Arial"/>
          <w:sz w:val="20"/>
          <w:szCs w:val="20"/>
          <w:lang w:val="de-DE"/>
        </w:rPr>
        <w:t>i</w:t>
      </w:r>
      <w:r>
        <w:rPr>
          <w:rFonts w:ascii="Arial" w:hAnsi="Arial" w:cs="Arial"/>
          <w:sz w:val="20"/>
          <w:szCs w:val="20"/>
          <w:lang w:val="de-DE"/>
        </w:rPr>
        <w:t>m</w:t>
      </w:r>
      <w:r w:rsidR="002F592A">
        <w:rPr>
          <w:rFonts w:ascii="Arial" w:hAnsi="Arial" w:cs="Arial"/>
          <w:sz w:val="20"/>
          <w:szCs w:val="20"/>
          <w:lang w:val="de-DE"/>
        </w:rPr>
        <w:t xml:space="preserve"> ersten</w:t>
      </w:r>
      <w:r w:rsidR="00E02990">
        <w:rPr>
          <w:rFonts w:ascii="Arial" w:hAnsi="Arial" w:cs="Arial"/>
          <w:sz w:val="20"/>
          <w:szCs w:val="20"/>
          <w:lang w:val="de-DE"/>
        </w:rPr>
        <w:tab/>
      </w:r>
      <w:r w:rsidR="00E02990">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r w:rsidR="004B5B96">
        <w:rPr>
          <w:rFonts w:ascii="Arial" w:hAnsi="Arial" w:cs="Arial"/>
          <w:sz w:val="20"/>
          <w:szCs w:val="20"/>
          <w:lang w:val="de-DE"/>
        </w:rPr>
        <w:t>am ersten</w:t>
      </w:r>
      <w:r w:rsidR="00E02990">
        <w:rPr>
          <w:rFonts w:ascii="Arial" w:hAnsi="Arial" w:cs="Arial"/>
          <w:sz w:val="20"/>
          <w:szCs w:val="20"/>
          <w:lang w:val="de-DE"/>
        </w:rPr>
        <w:tab/>
      </w:r>
      <w:r w:rsidR="00E02990">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2F592A">
        <w:rPr>
          <w:rFonts w:ascii="Arial" w:hAnsi="Arial" w:cs="Arial"/>
          <w:sz w:val="20"/>
          <w:szCs w:val="20"/>
          <w:lang w:val="de-DE"/>
        </w:rPr>
        <w:t>vom erste</w:t>
      </w:r>
    </w:p>
    <w:p w14:paraId="3FB1568B" w14:textId="77777777" w:rsidR="00D85008" w:rsidRDefault="00D85008" w:rsidP="00CD70BE">
      <w:pPr>
        <w:jc w:val="both"/>
        <w:rPr>
          <w:rFonts w:ascii="Arial" w:hAnsi="Arial" w:cs="Arial"/>
          <w:sz w:val="20"/>
          <w:szCs w:val="20"/>
          <w:lang w:val="de-DE"/>
        </w:rPr>
      </w:pPr>
    </w:p>
    <w:p w14:paraId="534857DD" w14:textId="11A7BC49" w:rsidR="00152B7E" w:rsidRDefault="00152B7E" w:rsidP="00CD70BE">
      <w:pPr>
        <w:jc w:val="both"/>
        <w:rPr>
          <w:rFonts w:ascii="Arial" w:hAnsi="Arial" w:cs="Arial"/>
          <w:sz w:val="20"/>
          <w:szCs w:val="20"/>
          <w:lang w:val="de-DE"/>
        </w:rPr>
      </w:pPr>
      <w:r>
        <w:rPr>
          <w:rFonts w:ascii="Arial" w:hAnsi="Arial" w:cs="Arial"/>
          <w:sz w:val="20"/>
          <w:szCs w:val="20"/>
          <w:lang w:val="de-DE"/>
        </w:rPr>
        <w:t xml:space="preserve">Nach einem Jahr haben sie </w:t>
      </w:r>
      <w:r>
        <w:rPr>
          <w:rFonts w:ascii="Arial" w:hAnsi="Arial" w:cs="Arial"/>
          <w:sz w:val="20"/>
          <w:szCs w:val="20"/>
          <w:lang w:val="de-DE"/>
        </w:rPr>
        <w:t>__________________</w:t>
      </w:r>
      <w:r>
        <w:rPr>
          <w:rFonts w:ascii="Arial" w:hAnsi="Arial" w:cs="Arial"/>
          <w:b/>
          <w:sz w:val="20"/>
          <w:szCs w:val="20"/>
          <w:lang w:val="de-DE"/>
        </w:rPr>
        <w:t>(3</w:t>
      </w:r>
      <w:r>
        <w:rPr>
          <w:rFonts w:ascii="Arial" w:hAnsi="Arial" w:cs="Arial"/>
          <w:b/>
          <w:sz w:val="20"/>
          <w:szCs w:val="20"/>
          <w:lang w:val="de-DE"/>
        </w:rPr>
        <w:t>4</w:t>
      </w:r>
      <w:r>
        <w:rPr>
          <w:rFonts w:ascii="Arial" w:hAnsi="Arial" w:cs="Arial"/>
          <w:sz w:val="20"/>
          <w:szCs w:val="20"/>
          <w:lang w:val="de-DE"/>
        </w:rPr>
        <w:t>)</w:t>
      </w:r>
      <w:r>
        <w:rPr>
          <w:rFonts w:ascii="Arial" w:hAnsi="Arial" w:cs="Arial"/>
          <w:sz w:val="20"/>
          <w:szCs w:val="20"/>
          <w:lang w:val="de-DE"/>
        </w:rPr>
        <w:t>.</w:t>
      </w:r>
    </w:p>
    <w:p w14:paraId="6A9F6523" w14:textId="29E28041" w:rsidR="00152B7E" w:rsidRDefault="00152B7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sidR="006F1456">
        <w:rPr>
          <w:rFonts w:ascii="Arial" w:hAnsi="Arial" w:cs="Arial"/>
          <w:sz w:val="20"/>
          <w:szCs w:val="20"/>
          <w:lang w:val="de-DE"/>
        </w:rPr>
        <w:t>geheiratet</w:t>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6F1456">
        <w:rPr>
          <w:rFonts w:ascii="Arial" w:hAnsi="Arial" w:cs="Arial"/>
          <w:sz w:val="20"/>
          <w:szCs w:val="20"/>
          <w:lang w:val="de-DE"/>
        </w:rPr>
        <w:t>verheiratet</w:t>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r w:rsidR="006F1456">
        <w:rPr>
          <w:rFonts w:ascii="Arial" w:hAnsi="Arial" w:cs="Arial"/>
          <w:sz w:val="20"/>
          <w:szCs w:val="20"/>
          <w:lang w:val="de-DE"/>
        </w:rPr>
        <w:t>geschieden</w:t>
      </w:r>
      <w:r>
        <w:rPr>
          <w:rFonts w:ascii="Arial" w:hAnsi="Arial" w:cs="Arial"/>
          <w:sz w:val="20"/>
          <w:szCs w:val="20"/>
          <w:lang w:val="de-DE"/>
        </w:rPr>
        <w:tab/>
      </w:r>
      <w:r>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7B4467">
        <w:rPr>
          <w:rFonts w:ascii="Arial" w:hAnsi="Arial" w:cs="Arial"/>
          <w:sz w:val="20"/>
          <w:szCs w:val="20"/>
          <w:lang w:val="de-DE"/>
        </w:rPr>
        <w:t>geliebt</w:t>
      </w:r>
    </w:p>
    <w:p w14:paraId="0BE4F373" w14:textId="77777777" w:rsidR="00D85008" w:rsidRDefault="00D85008" w:rsidP="00CD70BE">
      <w:pPr>
        <w:jc w:val="both"/>
        <w:rPr>
          <w:rFonts w:ascii="Arial" w:hAnsi="Arial" w:cs="Arial"/>
          <w:sz w:val="20"/>
          <w:szCs w:val="20"/>
          <w:lang w:val="de-DE"/>
        </w:rPr>
      </w:pPr>
    </w:p>
    <w:p w14:paraId="7CEEAB0F" w14:textId="5E08CF74" w:rsidR="00CD70BE" w:rsidRDefault="00CD70BE" w:rsidP="00CD70BE">
      <w:pPr>
        <w:jc w:val="both"/>
        <w:rPr>
          <w:rFonts w:ascii="Arial" w:hAnsi="Arial" w:cs="Arial"/>
          <w:sz w:val="20"/>
          <w:szCs w:val="20"/>
          <w:lang w:val="de-DE"/>
        </w:rPr>
      </w:pPr>
      <w:r>
        <w:rPr>
          <w:rFonts w:ascii="Arial" w:hAnsi="Arial" w:cs="Arial"/>
          <w:sz w:val="20"/>
          <w:szCs w:val="20"/>
          <w:lang w:val="de-DE"/>
        </w:rPr>
        <w:t xml:space="preserve">Im Juli machen </w:t>
      </w:r>
      <w:r w:rsidR="00D71877">
        <w:rPr>
          <w:rFonts w:ascii="Arial" w:hAnsi="Arial" w:cs="Arial"/>
          <w:sz w:val="20"/>
          <w:szCs w:val="20"/>
          <w:lang w:val="de-DE"/>
        </w:rPr>
        <w:t>sie</w:t>
      </w:r>
      <w:r>
        <w:rPr>
          <w:rFonts w:ascii="Arial" w:hAnsi="Arial" w:cs="Arial"/>
          <w:sz w:val="20"/>
          <w:szCs w:val="20"/>
          <w:lang w:val="de-DE"/>
        </w:rPr>
        <w:t xml:space="preserve"> jedes Jahr eine __________________</w:t>
      </w:r>
      <w:r>
        <w:rPr>
          <w:rFonts w:ascii="Arial" w:hAnsi="Arial" w:cs="Arial"/>
          <w:b/>
          <w:sz w:val="20"/>
          <w:szCs w:val="20"/>
          <w:lang w:val="de-DE"/>
        </w:rPr>
        <w:t>(35</w:t>
      </w:r>
      <w:r>
        <w:rPr>
          <w:rFonts w:ascii="Arial" w:hAnsi="Arial" w:cs="Arial"/>
          <w:sz w:val="20"/>
          <w:szCs w:val="20"/>
          <w:lang w:val="de-DE"/>
        </w:rPr>
        <w:t>).</w:t>
      </w:r>
    </w:p>
    <w:p w14:paraId="6B254DA4" w14:textId="0042C646" w:rsidR="00CD70BE" w:rsidRDefault="00CD70BE" w:rsidP="00CD70BE">
      <w:pPr>
        <w:jc w:val="both"/>
        <w:rPr>
          <w:rFonts w:ascii="Arial" w:hAnsi="Arial" w:cs="Arial"/>
          <w:sz w:val="20"/>
          <w:szCs w:val="20"/>
          <w:lang w:val="en-GB"/>
        </w:rPr>
      </w:pPr>
      <w:r w:rsidRPr="00876204">
        <w:rPr>
          <w:rFonts w:ascii="Arial" w:hAnsi="Arial" w:cs="Arial"/>
          <w:b/>
          <w:bCs/>
          <w:sz w:val="20"/>
          <w:szCs w:val="20"/>
          <w:lang w:val="en-GB"/>
        </w:rPr>
        <w:t>A.</w:t>
      </w:r>
      <w:r w:rsidRPr="00876204">
        <w:rPr>
          <w:rFonts w:ascii="Arial" w:hAnsi="Arial" w:cs="Arial"/>
          <w:sz w:val="20"/>
          <w:szCs w:val="20"/>
          <w:lang w:val="en-GB"/>
        </w:rPr>
        <w:t xml:space="preserve"> </w:t>
      </w:r>
      <w:r w:rsidRPr="00A70694">
        <w:rPr>
          <w:rFonts w:ascii="Arial" w:hAnsi="Arial" w:cs="Arial"/>
          <w:sz w:val="20"/>
          <w:szCs w:val="20"/>
          <w:lang w:val="en-GB"/>
        </w:rPr>
        <w:t>Fest</w:t>
      </w:r>
      <w:r w:rsidR="00E02990">
        <w:rPr>
          <w:rFonts w:ascii="Arial" w:hAnsi="Arial" w:cs="Arial"/>
          <w:sz w:val="20"/>
          <w:szCs w:val="20"/>
          <w:lang w:val="en-GB"/>
        </w:rPr>
        <w:tab/>
      </w:r>
      <w:r w:rsidR="00E02990">
        <w:rPr>
          <w:rFonts w:ascii="Arial" w:hAnsi="Arial" w:cs="Arial"/>
          <w:sz w:val="20"/>
          <w:szCs w:val="20"/>
          <w:lang w:val="en-GB"/>
        </w:rPr>
        <w:tab/>
      </w:r>
      <w:r w:rsidR="00E02990">
        <w:rPr>
          <w:rFonts w:ascii="Arial" w:hAnsi="Arial" w:cs="Arial"/>
          <w:sz w:val="20"/>
          <w:szCs w:val="20"/>
          <w:lang w:val="en-GB"/>
        </w:rPr>
        <w:tab/>
      </w:r>
      <w:r w:rsidRPr="00A70694">
        <w:rPr>
          <w:rFonts w:ascii="Arial" w:hAnsi="Arial" w:cs="Arial"/>
          <w:b/>
          <w:bCs/>
          <w:sz w:val="20"/>
          <w:szCs w:val="20"/>
          <w:lang w:val="en-GB"/>
        </w:rPr>
        <w:t>B.</w:t>
      </w:r>
      <w:r w:rsidRPr="00A70694">
        <w:rPr>
          <w:rFonts w:ascii="Arial" w:hAnsi="Arial" w:cs="Arial"/>
          <w:sz w:val="20"/>
          <w:szCs w:val="20"/>
          <w:lang w:val="en-GB"/>
        </w:rPr>
        <w:t xml:space="preserve"> Party</w:t>
      </w:r>
      <w:r w:rsidR="00E02990">
        <w:rPr>
          <w:rFonts w:ascii="Arial" w:hAnsi="Arial" w:cs="Arial"/>
          <w:sz w:val="20"/>
          <w:szCs w:val="20"/>
          <w:lang w:val="en-GB"/>
        </w:rPr>
        <w:tab/>
      </w:r>
      <w:r w:rsidR="00E02990">
        <w:rPr>
          <w:rFonts w:ascii="Arial" w:hAnsi="Arial" w:cs="Arial"/>
          <w:sz w:val="20"/>
          <w:szCs w:val="20"/>
          <w:lang w:val="en-GB"/>
        </w:rPr>
        <w:tab/>
      </w:r>
      <w:r w:rsidRPr="00A70694">
        <w:rPr>
          <w:rFonts w:ascii="Arial" w:hAnsi="Arial" w:cs="Arial"/>
          <w:b/>
          <w:bCs/>
          <w:sz w:val="20"/>
          <w:szCs w:val="20"/>
          <w:lang w:val="en-GB"/>
        </w:rPr>
        <w:t>C.</w:t>
      </w:r>
      <w:r w:rsidRPr="00A70694">
        <w:rPr>
          <w:rFonts w:ascii="Arial" w:hAnsi="Arial" w:cs="Arial"/>
          <w:sz w:val="20"/>
          <w:szCs w:val="20"/>
          <w:lang w:val="en-GB"/>
        </w:rPr>
        <w:t xml:space="preserve"> Treffen</w:t>
      </w:r>
      <w:r w:rsidR="00E02990">
        <w:rPr>
          <w:rFonts w:ascii="Arial" w:hAnsi="Arial" w:cs="Arial"/>
          <w:sz w:val="20"/>
          <w:szCs w:val="20"/>
          <w:lang w:val="en-GB"/>
        </w:rPr>
        <w:tab/>
      </w:r>
      <w:r w:rsidR="00E02990">
        <w:rPr>
          <w:rFonts w:ascii="Arial" w:hAnsi="Arial" w:cs="Arial"/>
          <w:sz w:val="20"/>
          <w:szCs w:val="20"/>
          <w:lang w:val="en-GB"/>
        </w:rPr>
        <w:tab/>
      </w:r>
      <w:r w:rsidRPr="00A70694">
        <w:rPr>
          <w:rFonts w:ascii="Arial" w:hAnsi="Arial" w:cs="Arial"/>
          <w:b/>
          <w:bCs/>
          <w:sz w:val="20"/>
          <w:szCs w:val="20"/>
          <w:lang w:val="en-GB"/>
        </w:rPr>
        <w:t>D.</w:t>
      </w:r>
      <w:r w:rsidRPr="00A70694">
        <w:rPr>
          <w:rFonts w:ascii="Arial" w:hAnsi="Arial" w:cs="Arial"/>
          <w:sz w:val="20"/>
          <w:szCs w:val="20"/>
          <w:lang w:val="en-GB"/>
        </w:rPr>
        <w:t xml:space="preserve"> Meeting</w:t>
      </w:r>
    </w:p>
    <w:p w14:paraId="0FB46325" w14:textId="77777777" w:rsidR="00D85008" w:rsidRPr="00A70694" w:rsidRDefault="00D85008" w:rsidP="00CD70BE">
      <w:pPr>
        <w:jc w:val="both"/>
        <w:rPr>
          <w:rFonts w:ascii="Arial" w:hAnsi="Arial" w:cs="Arial"/>
          <w:sz w:val="20"/>
          <w:szCs w:val="20"/>
          <w:lang w:val="en-GB"/>
        </w:rPr>
      </w:pPr>
    </w:p>
    <w:p w14:paraId="11207BB3" w14:textId="396D02DA" w:rsidR="00CD70BE" w:rsidRDefault="00CD70BE" w:rsidP="00CD70BE">
      <w:pPr>
        <w:jc w:val="both"/>
        <w:rPr>
          <w:rFonts w:ascii="Arial" w:hAnsi="Arial" w:cs="Arial"/>
          <w:sz w:val="20"/>
          <w:szCs w:val="20"/>
          <w:lang w:val="de-DE"/>
        </w:rPr>
      </w:pPr>
      <w:r w:rsidRPr="00484677">
        <w:rPr>
          <w:rFonts w:ascii="Arial" w:hAnsi="Arial" w:cs="Arial"/>
          <w:sz w:val="20"/>
          <w:szCs w:val="20"/>
          <w:lang w:val="de-DE"/>
        </w:rPr>
        <w:t xml:space="preserve"> </w:t>
      </w:r>
      <w:r>
        <w:rPr>
          <w:rFonts w:ascii="Arial" w:hAnsi="Arial" w:cs="Arial"/>
          <w:sz w:val="20"/>
          <w:szCs w:val="20"/>
          <w:lang w:val="de-DE"/>
        </w:rPr>
        <w:t>__________________</w:t>
      </w:r>
      <w:r>
        <w:rPr>
          <w:rFonts w:ascii="Arial" w:hAnsi="Arial" w:cs="Arial"/>
          <w:b/>
          <w:sz w:val="20"/>
          <w:szCs w:val="20"/>
          <w:lang w:val="de-DE"/>
        </w:rPr>
        <w:t>(36</w:t>
      </w:r>
      <w:r>
        <w:rPr>
          <w:rFonts w:ascii="Arial" w:hAnsi="Arial" w:cs="Arial"/>
          <w:sz w:val="20"/>
          <w:szCs w:val="20"/>
          <w:lang w:val="de-DE"/>
        </w:rPr>
        <w:t>) Freunde kommen und bringen Geschenke mit.</w:t>
      </w:r>
    </w:p>
    <w:p w14:paraId="263643E4" w14:textId="629B0712"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sidR="0065573F">
        <w:rPr>
          <w:rFonts w:ascii="Arial" w:hAnsi="Arial" w:cs="Arial"/>
          <w:sz w:val="20"/>
          <w:szCs w:val="20"/>
          <w:lang w:val="de-DE"/>
        </w:rPr>
        <w:t>Seine</w:t>
      </w:r>
      <w:r w:rsidR="00484677">
        <w:rPr>
          <w:rFonts w:ascii="Arial" w:hAnsi="Arial" w:cs="Arial"/>
          <w:sz w:val="20"/>
          <w:szCs w:val="20"/>
          <w:lang w:val="de-DE"/>
        </w:rPr>
        <w:tab/>
      </w:r>
      <w:r w:rsidR="0065573F">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AF2915">
        <w:rPr>
          <w:rFonts w:ascii="Arial" w:hAnsi="Arial" w:cs="Arial"/>
          <w:sz w:val="20"/>
          <w:szCs w:val="20"/>
          <w:lang w:val="de-DE"/>
        </w:rPr>
        <w:t>Eure</w:t>
      </w:r>
      <w:r w:rsidR="00484677">
        <w:rPr>
          <w:rFonts w:ascii="Arial" w:hAnsi="Arial" w:cs="Arial"/>
          <w:sz w:val="20"/>
          <w:szCs w:val="20"/>
          <w:lang w:val="de-DE"/>
        </w:rPr>
        <w:tab/>
      </w:r>
      <w:r w:rsidR="00484677">
        <w:rPr>
          <w:rFonts w:ascii="Arial" w:hAnsi="Arial" w:cs="Arial"/>
          <w:sz w:val="20"/>
          <w:szCs w:val="20"/>
          <w:lang w:val="de-DE"/>
        </w:rPr>
        <w:tab/>
      </w:r>
      <w:r w:rsidR="00AF2915">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r w:rsidR="00AF2915">
        <w:rPr>
          <w:rFonts w:ascii="Arial" w:hAnsi="Arial" w:cs="Arial"/>
          <w:sz w:val="20"/>
          <w:szCs w:val="20"/>
          <w:lang w:val="de-DE"/>
        </w:rPr>
        <w:t>Ihre</w:t>
      </w:r>
      <w:r w:rsidR="00484677">
        <w:rPr>
          <w:rFonts w:ascii="Arial" w:hAnsi="Arial" w:cs="Arial"/>
          <w:sz w:val="20"/>
          <w:szCs w:val="20"/>
          <w:lang w:val="de-DE"/>
        </w:rPr>
        <w:tab/>
      </w:r>
      <w:r w:rsidR="00AF2915">
        <w:rPr>
          <w:rFonts w:ascii="Arial" w:hAnsi="Arial" w:cs="Arial"/>
          <w:sz w:val="20"/>
          <w:szCs w:val="20"/>
          <w:lang w:val="de-DE"/>
        </w:rPr>
        <w:tab/>
      </w:r>
      <w:r w:rsidR="00484677">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r w:rsidR="00AF2915">
        <w:rPr>
          <w:rFonts w:ascii="Arial" w:hAnsi="Arial" w:cs="Arial"/>
          <w:sz w:val="20"/>
          <w:szCs w:val="20"/>
          <w:lang w:val="de-DE"/>
        </w:rPr>
        <w:t>Unsere</w:t>
      </w:r>
    </w:p>
    <w:p w14:paraId="058F209B" w14:textId="77777777" w:rsidR="00D85008" w:rsidRDefault="00D85008" w:rsidP="00CD70BE">
      <w:pPr>
        <w:jc w:val="both"/>
        <w:rPr>
          <w:rFonts w:ascii="Arial" w:hAnsi="Arial" w:cs="Arial"/>
          <w:sz w:val="20"/>
          <w:szCs w:val="20"/>
          <w:lang w:val="de-DE"/>
        </w:rPr>
      </w:pPr>
    </w:p>
    <w:p w14:paraId="0AD74EB5" w14:textId="60F5933F" w:rsidR="00CD70BE" w:rsidRDefault="00CD70BE" w:rsidP="00CD70BE">
      <w:pPr>
        <w:jc w:val="both"/>
        <w:rPr>
          <w:rFonts w:ascii="Arial" w:hAnsi="Arial" w:cs="Arial"/>
          <w:sz w:val="20"/>
          <w:szCs w:val="20"/>
          <w:lang w:val="de-DE"/>
        </w:rPr>
      </w:pPr>
      <w:r>
        <w:rPr>
          <w:rFonts w:ascii="Arial" w:hAnsi="Arial" w:cs="Arial"/>
          <w:sz w:val="20"/>
          <w:szCs w:val="20"/>
          <w:lang w:val="de-DE"/>
        </w:rPr>
        <w:t xml:space="preserve">Letztes Jahr hat Franz, ein Freund von </w:t>
      </w:r>
      <w:r w:rsidR="00D162B6">
        <w:rPr>
          <w:rFonts w:ascii="Arial" w:hAnsi="Arial" w:cs="Arial"/>
          <w:sz w:val="20"/>
          <w:szCs w:val="20"/>
          <w:lang w:val="de-DE"/>
        </w:rPr>
        <w:t>Laura</w:t>
      </w:r>
      <w:r>
        <w:rPr>
          <w:rFonts w:ascii="Arial" w:hAnsi="Arial" w:cs="Arial"/>
          <w:sz w:val="20"/>
          <w:szCs w:val="20"/>
          <w:lang w:val="de-DE"/>
        </w:rPr>
        <w:t xml:space="preserve"> zu viel Alkohol getrunken. Er hat auf ______________</w:t>
      </w:r>
      <w:r>
        <w:rPr>
          <w:rFonts w:ascii="Arial" w:hAnsi="Arial" w:cs="Arial"/>
          <w:b/>
          <w:sz w:val="20"/>
          <w:szCs w:val="20"/>
          <w:lang w:val="de-DE"/>
        </w:rPr>
        <w:t>(37</w:t>
      </w:r>
      <w:r>
        <w:rPr>
          <w:rFonts w:ascii="Arial" w:hAnsi="Arial" w:cs="Arial"/>
          <w:sz w:val="20"/>
          <w:szCs w:val="20"/>
          <w:lang w:val="de-DE"/>
        </w:rPr>
        <w:t>) Sofa geschlafen.</w:t>
      </w:r>
    </w:p>
    <w:p w14:paraId="00F3372C" w14:textId="67EDB706"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das</w:t>
      </w:r>
      <w:r w:rsidR="00880807">
        <w:rPr>
          <w:rFonts w:ascii="Arial" w:hAnsi="Arial" w:cs="Arial"/>
          <w:sz w:val="20"/>
          <w:szCs w:val="20"/>
          <w:lang w:val="de-DE"/>
        </w:rPr>
        <w:tab/>
      </w:r>
      <w:r w:rsidR="00880807">
        <w:rPr>
          <w:rFonts w:ascii="Arial" w:hAnsi="Arial" w:cs="Arial"/>
          <w:sz w:val="20"/>
          <w:szCs w:val="20"/>
          <w:lang w:val="de-DE"/>
        </w:rPr>
        <w:tab/>
      </w:r>
      <w:r w:rsidR="00880807">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die</w:t>
      </w:r>
      <w:r w:rsidR="00880807">
        <w:rPr>
          <w:rFonts w:ascii="Arial" w:hAnsi="Arial" w:cs="Arial"/>
          <w:sz w:val="20"/>
          <w:szCs w:val="20"/>
          <w:lang w:val="de-DE"/>
        </w:rPr>
        <w:tab/>
      </w:r>
      <w:r w:rsidR="00880807">
        <w:rPr>
          <w:rFonts w:ascii="Arial" w:hAnsi="Arial" w:cs="Arial"/>
          <w:sz w:val="20"/>
          <w:szCs w:val="20"/>
          <w:lang w:val="de-DE"/>
        </w:rPr>
        <w:tab/>
      </w:r>
      <w:r w:rsidR="00880807">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der</w:t>
      </w:r>
      <w:r w:rsidR="00880807">
        <w:rPr>
          <w:rFonts w:ascii="Arial" w:hAnsi="Arial" w:cs="Arial"/>
          <w:sz w:val="20"/>
          <w:szCs w:val="20"/>
          <w:lang w:val="de-DE"/>
        </w:rPr>
        <w:tab/>
      </w:r>
      <w:r w:rsidR="00880807">
        <w:rPr>
          <w:rFonts w:ascii="Arial" w:hAnsi="Arial" w:cs="Arial"/>
          <w:sz w:val="20"/>
          <w:szCs w:val="20"/>
          <w:lang w:val="de-DE"/>
        </w:rPr>
        <w:tab/>
      </w:r>
      <w:r w:rsidR="00880807">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dem</w:t>
      </w:r>
    </w:p>
    <w:p w14:paraId="353DBFFE" w14:textId="77777777" w:rsidR="00D85008" w:rsidRDefault="00D85008" w:rsidP="00CD70BE">
      <w:pPr>
        <w:jc w:val="both"/>
        <w:rPr>
          <w:rFonts w:ascii="Arial" w:hAnsi="Arial" w:cs="Arial"/>
          <w:sz w:val="20"/>
          <w:szCs w:val="20"/>
          <w:lang w:val="de-DE"/>
        </w:rPr>
      </w:pPr>
    </w:p>
    <w:p w14:paraId="0D98360E" w14:textId="4772AAE1" w:rsidR="00CD70BE" w:rsidRDefault="00CD70BE" w:rsidP="00CD70BE">
      <w:pPr>
        <w:jc w:val="both"/>
        <w:rPr>
          <w:rFonts w:ascii="Arial" w:hAnsi="Arial" w:cs="Arial"/>
          <w:sz w:val="20"/>
          <w:szCs w:val="20"/>
          <w:lang w:val="de-DE"/>
        </w:rPr>
      </w:pPr>
      <w:r>
        <w:rPr>
          <w:rFonts w:ascii="Arial" w:hAnsi="Arial" w:cs="Arial"/>
          <w:sz w:val="20"/>
          <w:szCs w:val="20"/>
          <w:lang w:val="de-DE"/>
        </w:rPr>
        <w:t>In diesem Jahr __________________</w:t>
      </w:r>
      <w:r>
        <w:rPr>
          <w:rFonts w:ascii="Arial" w:hAnsi="Arial" w:cs="Arial"/>
          <w:b/>
          <w:sz w:val="20"/>
          <w:szCs w:val="20"/>
          <w:lang w:val="de-DE"/>
        </w:rPr>
        <w:t>(38</w:t>
      </w:r>
      <w:r>
        <w:rPr>
          <w:rFonts w:ascii="Arial" w:hAnsi="Arial" w:cs="Arial"/>
          <w:sz w:val="20"/>
          <w:szCs w:val="20"/>
          <w:lang w:val="de-DE"/>
        </w:rPr>
        <w:t>) Franz nicht zu</w:t>
      </w:r>
      <w:r w:rsidR="00A17ADB">
        <w:rPr>
          <w:rFonts w:ascii="Arial" w:hAnsi="Arial" w:cs="Arial"/>
          <w:sz w:val="20"/>
          <w:szCs w:val="20"/>
          <w:lang w:val="de-DE"/>
        </w:rPr>
        <w:t>r</w:t>
      </w:r>
      <w:r>
        <w:rPr>
          <w:rFonts w:ascii="Arial" w:hAnsi="Arial" w:cs="Arial"/>
          <w:sz w:val="20"/>
          <w:szCs w:val="20"/>
          <w:lang w:val="de-DE"/>
        </w:rPr>
        <w:t xml:space="preserve"> Party kommen.</w:t>
      </w:r>
    </w:p>
    <w:p w14:paraId="235E6ADD" w14:textId="4D881FBC"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möchtet</w:t>
      </w:r>
      <w:r w:rsidR="00880807">
        <w:rPr>
          <w:rFonts w:ascii="Arial" w:hAnsi="Arial" w:cs="Arial"/>
          <w:sz w:val="20"/>
          <w:szCs w:val="20"/>
          <w:lang w:val="de-DE"/>
        </w:rPr>
        <w:tab/>
      </w:r>
      <w:r w:rsidR="00880807">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möchte</w:t>
      </w:r>
      <w:r w:rsidR="00880807">
        <w:rPr>
          <w:rFonts w:ascii="Arial" w:hAnsi="Arial" w:cs="Arial"/>
          <w:sz w:val="20"/>
          <w:szCs w:val="20"/>
          <w:lang w:val="de-DE"/>
        </w:rPr>
        <w:tab/>
      </w:r>
      <w:r w:rsidR="00880807">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r w:rsidR="00A96AA5">
        <w:rPr>
          <w:rFonts w:ascii="Arial" w:hAnsi="Arial" w:cs="Arial"/>
          <w:sz w:val="20"/>
          <w:szCs w:val="20"/>
          <w:lang w:val="de-DE"/>
        </w:rPr>
        <w:t>wollt</w:t>
      </w:r>
      <w:r w:rsidR="00880807">
        <w:rPr>
          <w:rFonts w:ascii="Arial" w:hAnsi="Arial" w:cs="Arial"/>
          <w:sz w:val="20"/>
          <w:szCs w:val="20"/>
          <w:lang w:val="de-DE"/>
        </w:rPr>
        <w:tab/>
      </w:r>
      <w:r w:rsidR="00880807">
        <w:rPr>
          <w:rFonts w:ascii="Arial" w:hAnsi="Arial" w:cs="Arial"/>
          <w:sz w:val="20"/>
          <w:szCs w:val="20"/>
          <w:lang w:val="de-DE"/>
        </w:rPr>
        <w:tab/>
      </w:r>
      <w:r w:rsidR="00A96AA5">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w:t>
      </w:r>
      <w:proofErr w:type="spellStart"/>
      <w:r w:rsidR="00A96AA5">
        <w:rPr>
          <w:rFonts w:ascii="Arial" w:hAnsi="Arial" w:cs="Arial"/>
          <w:sz w:val="20"/>
          <w:szCs w:val="20"/>
          <w:lang w:val="de-DE"/>
        </w:rPr>
        <w:t>k</w:t>
      </w:r>
      <w:r w:rsidR="00B8518C">
        <w:rPr>
          <w:rFonts w:ascii="Arial" w:hAnsi="Arial" w:cs="Arial"/>
          <w:sz w:val="20"/>
          <w:szCs w:val="20"/>
          <w:lang w:val="de-DE"/>
        </w:rPr>
        <w:t>a</w:t>
      </w:r>
      <w:r w:rsidR="00A96AA5">
        <w:rPr>
          <w:rFonts w:ascii="Arial" w:hAnsi="Arial" w:cs="Arial"/>
          <w:sz w:val="20"/>
          <w:szCs w:val="20"/>
          <w:lang w:val="de-DE"/>
        </w:rPr>
        <w:t>nnt</w:t>
      </w:r>
      <w:proofErr w:type="spellEnd"/>
    </w:p>
    <w:p w14:paraId="6F6587BB" w14:textId="77777777" w:rsidR="00D85008" w:rsidRDefault="00D85008" w:rsidP="00CD70BE">
      <w:pPr>
        <w:jc w:val="both"/>
        <w:rPr>
          <w:rFonts w:ascii="Arial" w:hAnsi="Arial" w:cs="Arial"/>
          <w:sz w:val="20"/>
          <w:szCs w:val="20"/>
          <w:lang w:val="de-DE"/>
        </w:rPr>
      </w:pPr>
    </w:p>
    <w:p w14:paraId="783672F7" w14:textId="2C2762FD" w:rsidR="00CD70BE" w:rsidRDefault="00CD70BE" w:rsidP="00CD70BE">
      <w:pPr>
        <w:jc w:val="both"/>
        <w:rPr>
          <w:rFonts w:ascii="Arial" w:hAnsi="Arial" w:cs="Arial"/>
          <w:sz w:val="20"/>
          <w:szCs w:val="20"/>
          <w:lang w:val="de-DE"/>
        </w:rPr>
      </w:pPr>
      <w:r>
        <w:rPr>
          <w:rFonts w:ascii="Arial" w:hAnsi="Arial" w:cs="Arial"/>
          <w:sz w:val="20"/>
          <w:szCs w:val="20"/>
          <w:lang w:val="de-DE"/>
        </w:rPr>
        <w:t xml:space="preserve">Er hat </w:t>
      </w:r>
      <w:r w:rsidR="007C07A2">
        <w:rPr>
          <w:rFonts w:ascii="Arial" w:hAnsi="Arial" w:cs="Arial"/>
          <w:sz w:val="20"/>
          <w:szCs w:val="20"/>
          <w:lang w:val="de-DE"/>
        </w:rPr>
        <w:t>Laura</w:t>
      </w:r>
      <w:r>
        <w:rPr>
          <w:rFonts w:ascii="Arial" w:hAnsi="Arial" w:cs="Arial"/>
          <w:sz w:val="20"/>
          <w:szCs w:val="20"/>
          <w:lang w:val="de-DE"/>
        </w:rPr>
        <w:t xml:space="preserve"> gestern __________________</w:t>
      </w:r>
      <w:r>
        <w:rPr>
          <w:rFonts w:ascii="Arial" w:hAnsi="Arial" w:cs="Arial"/>
          <w:b/>
          <w:sz w:val="20"/>
          <w:szCs w:val="20"/>
          <w:lang w:val="de-DE"/>
        </w:rPr>
        <w:t>(39</w:t>
      </w:r>
      <w:r>
        <w:rPr>
          <w:rFonts w:ascii="Arial" w:hAnsi="Arial" w:cs="Arial"/>
          <w:sz w:val="20"/>
          <w:szCs w:val="20"/>
          <w:lang w:val="de-DE"/>
        </w:rPr>
        <w:t>).</w:t>
      </w:r>
    </w:p>
    <w:p w14:paraId="5BE56BA5" w14:textId="6BF90A50" w:rsidR="00CD70BE" w:rsidRDefault="00CD70BE" w:rsidP="00CD70BE">
      <w:pPr>
        <w:jc w:val="both"/>
        <w:rPr>
          <w:rFonts w:ascii="Arial" w:hAnsi="Arial" w:cs="Arial"/>
          <w:sz w:val="20"/>
          <w:szCs w:val="20"/>
          <w:lang w:val="de-DE"/>
        </w:rPr>
      </w:pPr>
      <w:r>
        <w:rPr>
          <w:rFonts w:ascii="Arial" w:hAnsi="Arial" w:cs="Arial"/>
          <w:b/>
          <w:bCs/>
          <w:sz w:val="20"/>
          <w:szCs w:val="20"/>
          <w:lang w:val="de-DE"/>
        </w:rPr>
        <w:t>A.</w:t>
      </w:r>
      <w:r>
        <w:rPr>
          <w:rFonts w:ascii="Arial" w:hAnsi="Arial" w:cs="Arial"/>
          <w:sz w:val="20"/>
          <w:szCs w:val="20"/>
          <w:lang w:val="de-DE"/>
        </w:rPr>
        <w:t xml:space="preserve"> </w:t>
      </w:r>
      <w:r w:rsidR="00F239BF">
        <w:rPr>
          <w:rFonts w:ascii="Arial" w:hAnsi="Arial" w:cs="Arial"/>
          <w:sz w:val="20"/>
          <w:szCs w:val="20"/>
          <w:lang w:val="de-DE"/>
        </w:rPr>
        <w:t>telefonieren</w:t>
      </w:r>
      <w:r w:rsidR="00F239BF">
        <w:rPr>
          <w:rFonts w:ascii="Arial" w:hAnsi="Arial" w:cs="Arial"/>
          <w:sz w:val="20"/>
          <w:szCs w:val="20"/>
          <w:lang w:val="de-DE"/>
        </w:rPr>
        <w:tab/>
      </w:r>
      <w:r w:rsidR="00F239BF">
        <w:rPr>
          <w:rFonts w:ascii="Arial" w:hAnsi="Arial" w:cs="Arial"/>
          <w:sz w:val="20"/>
          <w:szCs w:val="20"/>
          <w:lang w:val="de-DE"/>
        </w:rPr>
        <w:tab/>
      </w:r>
      <w:r>
        <w:rPr>
          <w:rFonts w:ascii="Arial" w:hAnsi="Arial" w:cs="Arial"/>
          <w:b/>
          <w:bCs/>
          <w:sz w:val="20"/>
          <w:szCs w:val="20"/>
          <w:lang w:val="de-DE"/>
        </w:rPr>
        <w:t>B.</w:t>
      </w:r>
      <w:r>
        <w:rPr>
          <w:rFonts w:ascii="Arial" w:hAnsi="Arial" w:cs="Arial"/>
          <w:sz w:val="20"/>
          <w:szCs w:val="20"/>
          <w:lang w:val="de-DE"/>
        </w:rPr>
        <w:t xml:space="preserve"> </w:t>
      </w:r>
      <w:r w:rsidR="001368ED">
        <w:rPr>
          <w:rFonts w:ascii="Arial" w:hAnsi="Arial" w:cs="Arial"/>
          <w:sz w:val="20"/>
          <w:szCs w:val="20"/>
          <w:lang w:val="de-DE"/>
        </w:rPr>
        <w:t>telefoniert</w:t>
      </w:r>
      <w:r w:rsidR="00F239BF">
        <w:rPr>
          <w:rFonts w:ascii="Arial" w:hAnsi="Arial" w:cs="Arial"/>
          <w:sz w:val="20"/>
          <w:szCs w:val="20"/>
          <w:lang w:val="de-DE"/>
        </w:rPr>
        <w:tab/>
      </w:r>
      <w:r w:rsidR="00F239BF">
        <w:rPr>
          <w:rFonts w:ascii="Arial" w:hAnsi="Arial" w:cs="Arial"/>
          <w:sz w:val="20"/>
          <w:szCs w:val="20"/>
          <w:lang w:val="de-DE"/>
        </w:rPr>
        <w:tab/>
      </w:r>
      <w:r>
        <w:rPr>
          <w:rFonts w:ascii="Arial" w:hAnsi="Arial" w:cs="Arial"/>
          <w:b/>
          <w:bCs/>
          <w:sz w:val="20"/>
          <w:szCs w:val="20"/>
          <w:lang w:val="de-DE"/>
        </w:rPr>
        <w:t>C.</w:t>
      </w:r>
      <w:r>
        <w:rPr>
          <w:rFonts w:ascii="Arial" w:hAnsi="Arial" w:cs="Arial"/>
          <w:sz w:val="20"/>
          <w:szCs w:val="20"/>
          <w:lang w:val="de-DE"/>
        </w:rPr>
        <w:t xml:space="preserve"> </w:t>
      </w:r>
      <w:proofErr w:type="spellStart"/>
      <w:r w:rsidR="001368ED">
        <w:rPr>
          <w:rFonts w:ascii="Arial" w:hAnsi="Arial" w:cs="Arial"/>
          <w:sz w:val="20"/>
          <w:szCs w:val="20"/>
          <w:lang w:val="de-DE"/>
        </w:rPr>
        <w:t>angeruft</w:t>
      </w:r>
      <w:proofErr w:type="spellEnd"/>
      <w:r w:rsidR="00F239BF">
        <w:rPr>
          <w:rFonts w:ascii="Arial" w:hAnsi="Arial" w:cs="Arial"/>
          <w:sz w:val="20"/>
          <w:szCs w:val="20"/>
          <w:lang w:val="de-DE"/>
        </w:rPr>
        <w:tab/>
      </w:r>
      <w:r w:rsidR="00F239BF">
        <w:rPr>
          <w:rFonts w:ascii="Arial" w:hAnsi="Arial" w:cs="Arial"/>
          <w:sz w:val="20"/>
          <w:szCs w:val="20"/>
          <w:lang w:val="de-DE"/>
        </w:rPr>
        <w:tab/>
      </w:r>
      <w:r>
        <w:rPr>
          <w:rFonts w:ascii="Arial" w:hAnsi="Arial" w:cs="Arial"/>
          <w:b/>
          <w:bCs/>
          <w:sz w:val="20"/>
          <w:szCs w:val="20"/>
          <w:lang w:val="de-DE"/>
        </w:rPr>
        <w:t>D.</w:t>
      </w:r>
      <w:r>
        <w:rPr>
          <w:rFonts w:ascii="Arial" w:hAnsi="Arial" w:cs="Arial"/>
          <w:sz w:val="20"/>
          <w:szCs w:val="20"/>
          <w:lang w:val="de-DE"/>
        </w:rPr>
        <w:t xml:space="preserve"> angerufen</w:t>
      </w:r>
    </w:p>
    <w:p w14:paraId="32CC6E39" w14:textId="77777777" w:rsidR="00D85008" w:rsidRDefault="00D85008" w:rsidP="00CD70BE">
      <w:pPr>
        <w:jc w:val="both"/>
        <w:rPr>
          <w:rFonts w:ascii="Arial" w:hAnsi="Arial" w:cs="Arial"/>
          <w:sz w:val="20"/>
          <w:szCs w:val="20"/>
          <w:lang w:val="de-DE"/>
        </w:rPr>
      </w:pPr>
    </w:p>
    <w:p w14:paraId="0B5F8F8E" w14:textId="7DCBFCDE" w:rsidR="00CD70BE" w:rsidRDefault="00CD70BE" w:rsidP="00CD70BE">
      <w:pPr>
        <w:jc w:val="both"/>
        <w:rPr>
          <w:rFonts w:ascii="Arial" w:hAnsi="Arial" w:cs="Arial"/>
          <w:sz w:val="20"/>
          <w:szCs w:val="20"/>
          <w:lang w:val="de-DE"/>
        </w:rPr>
      </w:pPr>
      <w:r>
        <w:rPr>
          <w:rFonts w:ascii="Arial" w:hAnsi="Arial" w:cs="Arial"/>
          <w:sz w:val="20"/>
          <w:szCs w:val="20"/>
          <w:lang w:val="de-DE"/>
        </w:rPr>
        <w:t xml:space="preserve">Er hat gesagt: Ich komme nicht. </w:t>
      </w:r>
      <w:r w:rsidR="00A13865">
        <w:rPr>
          <w:rFonts w:ascii="Arial" w:hAnsi="Arial" w:cs="Arial"/>
          <w:sz w:val="20"/>
          <w:szCs w:val="20"/>
          <w:lang w:val="de-DE"/>
        </w:rPr>
        <w:t xml:space="preserve">Dieses Jahr müsst ihr </w:t>
      </w:r>
      <w:r>
        <w:rPr>
          <w:rFonts w:ascii="Arial" w:hAnsi="Arial" w:cs="Arial"/>
          <w:sz w:val="20"/>
          <w:szCs w:val="20"/>
          <w:lang w:val="de-DE"/>
        </w:rPr>
        <w:t>__________________</w:t>
      </w:r>
      <w:r>
        <w:rPr>
          <w:rFonts w:ascii="Arial" w:hAnsi="Arial" w:cs="Arial"/>
          <w:b/>
          <w:sz w:val="20"/>
          <w:szCs w:val="20"/>
          <w:lang w:val="de-DE"/>
        </w:rPr>
        <w:t>(40</w:t>
      </w:r>
      <w:r>
        <w:rPr>
          <w:rFonts w:ascii="Arial" w:hAnsi="Arial" w:cs="Arial"/>
          <w:sz w:val="20"/>
          <w:szCs w:val="20"/>
          <w:lang w:val="de-DE"/>
        </w:rPr>
        <w:t xml:space="preserve">) </w:t>
      </w:r>
      <w:r w:rsidR="00A13865">
        <w:rPr>
          <w:rFonts w:ascii="Arial" w:hAnsi="Arial" w:cs="Arial"/>
          <w:sz w:val="20"/>
          <w:szCs w:val="20"/>
          <w:lang w:val="de-DE"/>
        </w:rPr>
        <w:t>feiern.</w:t>
      </w:r>
    </w:p>
    <w:p w14:paraId="6C1302AA" w14:textId="4050B950" w:rsidR="00CD70BE" w:rsidRPr="00AA59E7" w:rsidRDefault="00CD70BE" w:rsidP="00CD70BE">
      <w:pPr>
        <w:jc w:val="both"/>
        <w:rPr>
          <w:rFonts w:ascii="Arial" w:hAnsi="Arial" w:cs="Arial"/>
          <w:sz w:val="20"/>
          <w:szCs w:val="20"/>
        </w:rPr>
      </w:pPr>
      <w:r>
        <w:rPr>
          <w:rFonts w:ascii="Arial" w:hAnsi="Arial" w:cs="Arial"/>
          <w:b/>
          <w:bCs/>
          <w:sz w:val="20"/>
          <w:szCs w:val="20"/>
          <w:lang w:val="de-DE"/>
        </w:rPr>
        <w:t>A.</w:t>
      </w:r>
      <w:r>
        <w:rPr>
          <w:rFonts w:ascii="Arial" w:hAnsi="Arial" w:cs="Arial"/>
          <w:sz w:val="20"/>
          <w:szCs w:val="20"/>
          <w:lang w:val="de-DE"/>
        </w:rPr>
        <w:t xml:space="preserve"> </w:t>
      </w:r>
      <w:r w:rsidR="00A13865">
        <w:rPr>
          <w:rFonts w:ascii="Arial" w:hAnsi="Arial" w:cs="Arial"/>
          <w:sz w:val="20"/>
          <w:szCs w:val="20"/>
          <w:lang w:val="de-DE"/>
        </w:rPr>
        <w:t>ohne mich</w:t>
      </w:r>
      <w:r w:rsidR="0084640B">
        <w:rPr>
          <w:rFonts w:ascii="Arial" w:hAnsi="Arial" w:cs="Arial"/>
          <w:sz w:val="20"/>
          <w:szCs w:val="20"/>
          <w:lang w:val="de-DE"/>
        </w:rPr>
        <w:tab/>
      </w:r>
      <w:r w:rsidR="0084640B">
        <w:rPr>
          <w:rFonts w:ascii="Arial" w:hAnsi="Arial" w:cs="Arial"/>
          <w:sz w:val="20"/>
          <w:szCs w:val="20"/>
          <w:lang w:val="de-DE"/>
        </w:rPr>
        <w:tab/>
      </w:r>
      <w:r w:rsidRPr="00B65FA8">
        <w:rPr>
          <w:rFonts w:ascii="Arial" w:hAnsi="Arial" w:cs="Arial"/>
          <w:b/>
          <w:bCs/>
          <w:sz w:val="20"/>
          <w:szCs w:val="20"/>
          <w:lang w:val="de-DE"/>
        </w:rPr>
        <w:t>B.</w:t>
      </w:r>
      <w:r w:rsidRPr="00B65FA8">
        <w:rPr>
          <w:rFonts w:ascii="Arial" w:hAnsi="Arial" w:cs="Arial"/>
          <w:sz w:val="20"/>
          <w:szCs w:val="20"/>
          <w:lang w:val="de-DE"/>
        </w:rPr>
        <w:t xml:space="preserve"> </w:t>
      </w:r>
      <w:r w:rsidR="00A13865">
        <w:rPr>
          <w:rFonts w:ascii="Arial" w:hAnsi="Arial" w:cs="Arial"/>
          <w:sz w:val="20"/>
          <w:szCs w:val="20"/>
          <w:lang w:val="de-DE"/>
        </w:rPr>
        <w:t>mit mir</w:t>
      </w:r>
      <w:r w:rsidR="0084640B">
        <w:rPr>
          <w:rFonts w:ascii="Arial" w:hAnsi="Arial" w:cs="Arial"/>
          <w:sz w:val="20"/>
          <w:szCs w:val="20"/>
          <w:lang w:val="de-DE"/>
        </w:rPr>
        <w:tab/>
      </w:r>
      <w:r w:rsidR="0084640B">
        <w:rPr>
          <w:rFonts w:ascii="Arial" w:hAnsi="Arial" w:cs="Arial"/>
          <w:sz w:val="20"/>
          <w:szCs w:val="20"/>
          <w:lang w:val="de-DE"/>
        </w:rPr>
        <w:tab/>
      </w:r>
      <w:r w:rsidRPr="00B65FA8">
        <w:rPr>
          <w:rFonts w:ascii="Arial" w:hAnsi="Arial" w:cs="Arial"/>
          <w:b/>
          <w:bCs/>
          <w:sz w:val="20"/>
          <w:szCs w:val="20"/>
          <w:lang w:val="de-DE"/>
        </w:rPr>
        <w:t>C.</w:t>
      </w:r>
      <w:r w:rsidRPr="00B65FA8">
        <w:rPr>
          <w:rFonts w:ascii="Arial" w:hAnsi="Arial" w:cs="Arial"/>
          <w:sz w:val="20"/>
          <w:szCs w:val="20"/>
          <w:lang w:val="de-DE"/>
        </w:rPr>
        <w:t xml:space="preserve"> </w:t>
      </w:r>
      <w:r w:rsidR="00A13865">
        <w:rPr>
          <w:rFonts w:ascii="Arial" w:hAnsi="Arial" w:cs="Arial"/>
          <w:sz w:val="20"/>
          <w:szCs w:val="20"/>
          <w:lang w:val="de-DE"/>
        </w:rPr>
        <w:t>bei mich</w:t>
      </w:r>
      <w:r w:rsidR="0084640B">
        <w:rPr>
          <w:rFonts w:ascii="Arial" w:hAnsi="Arial" w:cs="Arial"/>
          <w:sz w:val="20"/>
          <w:szCs w:val="20"/>
          <w:lang w:val="de-DE"/>
        </w:rPr>
        <w:tab/>
      </w:r>
      <w:r w:rsidR="0084640B">
        <w:rPr>
          <w:rFonts w:ascii="Arial" w:hAnsi="Arial" w:cs="Arial"/>
          <w:sz w:val="20"/>
          <w:szCs w:val="20"/>
          <w:lang w:val="de-DE"/>
        </w:rPr>
        <w:tab/>
      </w:r>
      <w:r w:rsidRPr="00B65FA8">
        <w:rPr>
          <w:rFonts w:ascii="Arial" w:hAnsi="Arial" w:cs="Arial"/>
          <w:b/>
          <w:bCs/>
          <w:sz w:val="20"/>
          <w:szCs w:val="20"/>
          <w:lang w:val="de-DE"/>
        </w:rPr>
        <w:t xml:space="preserve">D. </w:t>
      </w:r>
      <w:r w:rsidR="00A86587">
        <w:rPr>
          <w:rFonts w:ascii="Arial" w:hAnsi="Arial" w:cs="Arial"/>
          <w:sz w:val="20"/>
          <w:szCs w:val="20"/>
          <w:lang w:val="de-DE"/>
        </w:rPr>
        <w:t>zu mir</w:t>
      </w:r>
    </w:p>
    <w:p w14:paraId="3E4E94E4" w14:textId="305A29EC" w:rsidR="005B30A5" w:rsidRDefault="005B30A5" w:rsidP="00CD70BE">
      <w:pPr>
        <w:rPr>
          <w:rFonts w:ascii="Arial" w:hAnsi="Arial"/>
          <w:lang w:val="de-DE"/>
        </w:rPr>
      </w:pPr>
    </w:p>
    <w:p w14:paraId="10306785" w14:textId="77777777" w:rsidR="00DF4A23" w:rsidRDefault="00DF4A23" w:rsidP="00CD70BE">
      <w:pPr>
        <w:rPr>
          <w:rFonts w:ascii="Arial" w:hAnsi="Arial"/>
          <w:lang w:val="de-DE"/>
        </w:rPr>
      </w:pPr>
    </w:p>
    <w:p w14:paraId="7BEB52E8" w14:textId="77777777" w:rsidR="00D85008" w:rsidRDefault="00D85008" w:rsidP="00CD70BE">
      <w:pPr>
        <w:rPr>
          <w:rFonts w:ascii="Arial" w:hAnsi="Arial"/>
          <w:lang w:val="de-DE"/>
        </w:rPr>
      </w:pPr>
    </w:p>
    <w:p w14:paraId="44F67E37" w14:textId="77777777" w:rsidR="00D85008" w:rsidRDefault="00D85008" w:rsidP="00CD70BE">
      <w:pPr>
        <w:rPr>
          <w:rFonts w:ascii="Arial" w:hAnsi="Arial"/>
          <w:lang w:val="de-DE"/>
        </w:rPr>
      </w:pPr>
    </w:p>
    <w:p w14:paraId="33528B6D" w14:textId="21D731BA" w:rsidR="00A1789C" w:rsidRDefault="00A1789C" w:rsidP="00A1789C">
      <w:pPr>
        <w:rPr>
          <w:rFonts w:ascii="Arial" w:hAnsi="Arial"/>
          <w:b/>
          <w:sz w:val="20"/>
          <w:lang w:val="de-DE"/>
        </w:rPr>
      </w:pPr>
      <w:r>
        <w:rPr>
          <w:rFonts w:ascii="Arial" w:hAnsi="Arial"/>
          <w:b/>
          <w:sz w:val="20"/>
          <w:lang w:val="de-DE"/>
        </w:rPr>
        <w:lastRenderedPageBreak/>
        <w:t>Teil II (10x05)</w:t>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ab/>
      </w:r>
      <w:r>
        <w:rPr>
          <w:rFonts w:ascii="Arial" w:hAnsi="Arial"/>
          <w:b/>
          <w:sz w:val="20"/>
          <w:lang w:val="de-DE"/>
        </w:rPr>
        <w:t>_________/5 Punkte</w:t>
      </w:r>
    </w:p>
    <w:p w14:paraId="00BB980A" w14:textId="77777777" w:rsidR="00A1789C" w:rsidRDefault="00A1789C" w:rsidP="00A1789C">
      <w:pPr>
        <w:jc w:val="both"/>
        <w:rPr>
          <w:rFonts w:ascii="Arial" w:hAnsi="Arial" w:cs="Arial"/>
          <w:b/>
          <w:sz w:val="20"/>
          <w:szCs w:val="20"/>
          <w:lang w:val="de-DE"/>
        </w:rPr>
      </w:pPr>
    </w:p>
    <w:p w14:paraId="37C46E08" w14:textId="77777777" w:rsidR="00A1789C" w:rsidRPr="005232FC" w:rsidRDefault="00A1789C" w:rsidP="00A1789C">
      <w:pPr>
        <w:spacing w:line="360" w:lineRule="auto"/>
        <w:jc w:val="both"/>
        <w:rPr>
          <w:rFonts w:ascii="Arial" w:hAnsi="Arial" w:cs="Arial"/>
          <w:b/>
          <w:sz w:val="20"/>
          <w:szCs w:val="20"/>
          <w:lang w:val="de-DE"/>
        </w:rPr>
      </w:pPr>
      <w:r w:rsidRPr="005232FC">
        <w:rPr>
          <w:rFonts w:ascii="Arial" w:hAnsi="Arial" w:cs="Arial"/>
          <w:b/>
          <w:sz w:val="20"/>
          <w:szCs w:val="20"/>
          <w:lang w:val="de-DE"/>
        </w:rPr>
        <w:t>Ergänzen Sie die Texte. Wählen Sie ein Wort aus dem Kasten. Fünf Wörter passen nicht.</w:t>
      </w:r>
    </w:p>
    <w:p w14:paraId="213584E2" w14:textId="77777777" w:rsidR="00DF4A23" w:rsidRDefault="00DF4A23" w:rsidP="00DF4A23">
      <w:pPr>
        <w:jc w:val="both"/>
        <w:rPr>
          <w:rFonts w:ascii="Arial" w:hAnsi="Arial" w:cs="Arial"/>
          <w:b/>
          <w:sz w:val="20"/>
          <w:szCs w:val="20"/>
          <w:lang w:val="de-DE"/>
        </w:rPr>
      </w:pPr>
    </w:p>
    <w:tbl>
      <w:tblPr>
        <w:tblStyle w:val="Tabela-Siatka"/>
        <w:tblW w:w="0" w:type="auto"/>
        <w:tblLook w:val="04A0" w:firstRow="1" w:lastRow="0" w:firstColumn="1" w:lastColumn="0" w:noHBand="0" w:noVBand="1"/>
      </w:tblPr>
      <w:tblGrid>
        <w:gridCol w:w="9062"/>
      </w:tblGrid>
      <w:tr w:rsidR="00DF4A23" w:rsidRPr="00C404CE" w14:paraId="7AFA37A9" w14:textId="77777777" w:rsidTr="009E4EFC">
        <w:tc>
          <w:tcPr>
            <w:tcW w:w="9062" w:type="dxa"/>
          </w:tcPr>
          <w:p w14:paraId="1D37A679" w14:textId="6C6E1B2C" w:rsidR="00DF4A23" w:rsidRDefault="00DF4A23" w:rsidP="00AF501A">
            <w:pPr>
              <w:jc w:val="both"/>
              <w:rPr>
                <w:rFonts w:ascii="Arial" w:hAnsi="Arial" w:cs="Arial"/>
                <w:sz w:val="20"/>
                <w:szCs w:val="20"/>
                <w:lang w:val="de-DE"/>
              </w:rPr>
            </w:pPr>
            <w:r>
              <w:rPr>
                <w:rFonts w:ascii="Arial" w:hAnsi="Arial" w:cs="Arial"/>
                <w:sz w:val="20"/>
                <w:szCs w:val="20"/>
                <w:lang w:val="de-DE"/>
              </w:rPr>
              <w:t xml:space="preserve">Arzt, besuchen, </w:t>
            </w:r>
            <w:r w:rsidR="007F5517">
              <w:rPr>
                <w:rFonts w:ascii="Arial" w:hAnsi="Arial" w:cs="Arial"/>
                <w:sz w:val="20"/>
                <w:szCs w:val="20"/>
                <w:lang w:val="de-DE"/>
              </w:rPr>
              <w:t xml:space="preserve">Fieber, </w:t>
            </w:r>
            <w:r>
              <w:rPr>
                <w:rFonts w:ascii="Arial" w:hAnsi="Arial" w:cs="Arial"/>
                <w:sz w:val="20"/>
                <w:szCs w:val="20"/>
                <w:lang w:val="de-DE"/>
              </w:rPr>
              <w:t xml:space="preserve">Herd, </w:t>
            </w:r>
            <w:r w:rsidR="007F5517">
              <w:rPr>
                <w:rFonts w:ascii="Arial" w:hAnsi="Arial" w:cs="Arial"/>
                <w:sz w:val="20"/>
                <w:szCs w:val="20"/>
                <w:lang w:val="de-DE"/>
              </w:rPr>
              <w:t xml:space="preserve">Job, </w:t>
            </w:r>
            <w:r w:rsidR="005773B9">
              <w:rPr>
                <w:rFonts w:ascii="Arial" w:hAnsi="Arial" w:cs="Arial"/>
                <w:sz w:val="20"/>
                <w:szCs w:val="20"/>
                <w:lang w:val="de-DE"/>
              </w:rPr>
              <w:t xml:space="preserve">kennenlernen, </w:t>
            </w:r>
            <w:r w:rsidR="00CE56A0">
              <w:rPr>
                <w:rFonts w:ascii="Arial" w:hAnsi="Arial" w:cs="Arial"/>
                <w:sz w:val="20"/>
                <w:szCs w:val="20"/>
                <w:lang w:val="de-DE"/>
              </w:rPr>
              <w:t xml:space="preserve">Platz, </w:t>
            </w:r>
            <w:r>
              <w:rPr>
                <w:rFonts w:ascii="Arial" w:hAnsi="Arial" w:cs="Arial"/>
                <w:sz w:val="20"/>
                <w:szCs w:val="20"/>
                <w:lang w:val="de-DE"/>
              </w:rPr>
              <w:t>Rückenschmerzen, Stelle,</w:t>
            </w:r>
            <w:r w:rsidR="00AF1F28">
              <w:rPr>
                <w:rFonts w:ascii="Arial" w:hAnsi="Arial" w:cs="Arial"/>
                <w:sz w:val="20"/>
                <w:szCs w:val="20"/>
                <w:lang w:val="de-DE"/>
              </w:rPr>
              <w:t xml:space="preserve"> </w:t>
            </w:r>
            <w:r w:rsidR="00AF1F28">
              <w:rPr>
                <w:rFonts w:ascii="Arial" w:hAnsi="Arial" w:cs="Arial"/>
                <w:sz w:val="20"/>
                <w:szCs w:val="20"/>
                <w:lang w:val="de-DE"/>
              </w:rPr>
              <w:t>Treffen</w:t>
            </w:r>
            <w:r w:rsidR="00AF1F28">
              <w:rPr>
                <w:rFonts w:ascii="Arial" w:hAnsi="Arial" w:cs="Arial"/>
                <w:sz w:val="20"/>
                <w:szCs w:val="20"/>
                <w:lang w:val="de-DE"/>
              </w:rPr>
              <w:t>,</w:t>
            </w:r>
            <w:r>
              <w:rPr>
                <w:rFonts w:ascii="Arial" w:hAnsi="Arial" w:cs="Arial"/>
                <w:sz w:val="20"/>
                <w:szCs w:val="20"/>
                <w:lang w:val="de-DE"/>
              </w:rPr>
              <w:t xml:space="preserve"> übernehmen, </w:t>
            </w:r>
            <w:r w:rsidR="005773B9">
              <w:rPr>
                <w:rFonts w:ascii="Arial" w:hAnsi="Arial" w:cs="Arial"/>
                <w:sz w:val="20"/>
                <w:szCs w:val="20"/>
                <w:lang w:val="de-DE"/>
              </w:rPr>
              <w:t xml:space="preserve">überweisen, </w:t>
            </w:r>
            <w:r>
              <w:rPr>
                <w:rFonts w:ascii="Arial" w:hAnsi="Arial" w:cs="Arial"/>
                <w:sz w:val="20"/>
                <w:szCs w:val="20"/>
                <w:lang w:val="de-DE"/>
              </w:rPr>
              <w:t xml:space="preserve">verdienen, </w:t>
            </w:r>
            <w:r w:rsidR="005773B9">
              <w:rPr>
                <w:rFonts w:ascii="Arial" w:hAnsi="Arial" w:cs="Arial"/>
                <w:sz w:val="20"/>
                <w:szCs w:val="20"/>
                <w:lang w:val="de-DE"/>
              </w:rPr>
              <w:t xml:space="preserve">Wand, </w:t>
            </w:r>
            <w:r>
              <w:rPr>
                <w:rFonts w:ascii="Arial" w:hAnsi="Arial" w:cs="Arial"/>
                <w:sz w:val="20"/>
                <w:szCs w:val="20"/>
                <w:lang w:val="de-DE"/>
              </w:rPr>
              <w:t xml:space="preserve">Wohnung </w:t>
            </w:r>
          </w:p>
        </w:tc>
      </w:tr>
    </w:tbl>
    <w:p w14:paraId="6C364813" w14:textId="77777777" w:rsidR="00DF4A23" w:rsidRDefault="00DF4A23" w:rsidP="00DF4A23">
      <w:pPr>
        <w:jc w:val="both"/>
        <w:rPr>
          <w:rFonts w:ascii="Arial" w:hAnsi="Arial" w:cs="Arial"/>
          <w:sz w:val="20"/>
          <w:szCs w:val="20"/>
          <w:lang w:val="de-DE"/>
        </w:rPr>
      </w:pPr>
    </w:p>
    <w:p w14:paraId="79780081" w14:textId="08914B66" w:rsidR="00DF4A23" w:rsidRDefault="00DF4A23" w:rsidP="00DF4A23">
      <w:pPr>
        <w:jc w:val="both"/>
        <w:rPr>
          <w:rFonts w:ascii="Arial" w:hAnsi="Arial" w:cs="Arial"/>
          <w:sz w:val="20"/>
          <w:szCs w:val="20"/>
          <w:lang w:val="de-DE"/>
        </w:rPr>
      </w:pPr>
      <w:r w:rsidRPr="00ED30F7">
        <w:rPr>
          <w:rFonts w:ascii="Arial" w:hAnsi="Arial" w:cs="Arial"/>
          <w:sz w:val="20"/>
          <w:szCs w:val="20"/>
          <w:lang w:val="de-DE"/>
        </w:rPr>
        <w:t>A)</w:t>
      </w:r>
      <w:r>
        <w:rPr>
          <w:rFonts w:ascii="Arial" w:hAnsi="Arial" w:cs="Arial"/>
          <w:sz w:val="20"/>
          <w:szCs w:val="20"/>
          <w:lang w:val="de-DE"/>
        </w:rPr>
        <w:t xml:space="preserve"> </w:t>
      </w:r>
      <w:r w:rsidRPr="00ED30F7">
        <w:rPr>
          <w:rFonts w:ascii="Arial" w:hAnsi="Arial" w:cs="Arial"/>
          <w:sz w:val="20"/>
          <w:szCs w:val="20"/>
          <w:lang w:val="de-DE"/>
        </w:rPr>
        <w:t xml:space="preserve">Sehr geehrte Frau Hellini, ich kann heute nicht zum Büro kommen. Ich habe </w:t>
      </w:r>
      <w:r w:rsidR="004F2CE8">
        <w:rPr>
          <w:rFonts w:ascii="Arial" w:hAnsi="Arial" w:cs="Arial"/>
          <w:sz w:val="20"/>
          <w:szCs w:val="20"/>
          <w:lang w:val="de-DE"/>
        </w:rPr>
        <w:t xml:space="preserve">starke </w:t>
      </w:r>
      <w:r w:rsidRPr="00ED30F7">
        <w:rPr>
          <w:rFonts w:ascii="Arial" w:hAnsi="Arial" w:cs="Arial"/>
          <w:sz w:val="20"/>
          <w:szCs w:val="20"/>
          <w:lang w:val="de-DE"/>
        </w:rPr>
        <w:t>____________</w:t>
      </w:r>
      <w:r w:rsidRPr="00FE1A38">
        <w:rPr>
          <w:rFonts w:ascii="Arial" w:hAnsi="Arial" w:cs="Arial"/>
          <w:b/>
          <w:bCs/>
          <w:sz w:val="20"/>
          <w:szCs w:val="20"/>
          <w:lang w:val="de-DE"/>
        </w:rPr>
        <w:t xml:space="preserve">(41) </w:t>
      </w:r>
      <w:r w:rsidRPr="00ED30F7">
        <w:rPr>
          <w:rFonts w:ascii="Arial" w:hAnsi="Arial" w:cs="Arial"/>
          <w:sz w:val="20"/>
          <w:szCs w:val="20"/>
          <w:lang w:val="de-DE"/>
        </w:rPr>
        <w:t>und muss zum ____________</w:t>
      </w:r>
      <w:r w:rsidRPr="00FE1A38">
        <w:rPr>
          <w:rFonts w:ascii="Arial" w:hAnsi="Arial" w:cs="Arial"/>
          <w:b/>
          <w:bCs/>
          <w:sz w:val="20"/>
          <w:szCs w:val="20"/>
          <w:lang w:val="de-DE"/>
        </w:rPr>
        <w:t>(4</w:t>
      </w:r>
      <w:r>
        <w:rPr>
          <w:rFonts w:ascii="Arial" w:hAnsi="Arial" w:cs="Arial"/>
          <w:b/>
          <w:bCs/>
          <w:sz w:val="20"/>
          <w:szCs w:val="20"/>
          <w:lang w:val="de-DE"/>
        </w:rPr>
        <w:t>2</w:t>
      </w:r>
      <w:r w:rsidRPr="00FE1A38">
        <w:rPr>
          <w:rFonts w:ascii="Arial" w:hAnsi="Arial" w:cs="Arial"/>
          <w:b/>
          <w:bCs/>
          <w:sz w:val="20"/>
          <w:szCs w:val="20"/>
          <w:lang w:val="de-DE"/>
        </w:rPr>
        <w:t>)</w:t>
      </w:r>
      <w:r w:rsidRPr="00ED30F7">
        <w:rPr>
          <w:rFonts w:ascii="Arial" w:hAnsi="Arial" w:cs="Arial"/>
          <w:sz w:val="20"/>
          <w:szCs w:val="20"/>
          <w:lang w:val="de-DE"/>
        </w:rPr>
        <w:t xml:space="preserve"> gehen. Ich habe ein ____________</w:t>
      </w:r>
      <w:r w:rsidRPr="00776C08">
        <w:rPr>
          <w:rFonts w:ascii="Arial" w:hAnsi="Arial" w:cs="Arial"/>
          <w:b/>
          <w:bCs/>
          <w:sz w:val="20"/>
          <w:szCs w:val="20"/>
          <w:lang w:val="de-DE"/>
        </w:rPr>
        <w:t xml:space="preserve">(43) </w:t>
      </w:r>
      <w:r w:rsidRPr="00ED30F7">
        <w:rPr>
          <w:rFonts w:ascii="Arial" w:hAnsi="Arial" w:cs="Arial"/>
          <w:sz w:val="20"/>
          <w:szCs w:val="20"/>
          <w:lang w:val="de-DE"/>
        </w:rPr>
        <w:t xml:space="preserve">mit Herrn Jakobi aus Köln. Ich hoffe, Frau Kühn kann </w:t>
      </w:r>
      <w:r>
        <w:rPr>
          <w:rFonts w:ascii="Arial" w:hAnsi="Arial" w:cs="Arial"/>
          <w:sz w:val="20"/>
          <w:szCs w:val="20"/>
          <w:lang w:val="de-DE"/>
        </w:rPr>
        <w:t>meinen Termin</w:t>
      </w:r>
      <w:r w:rsidRPr="00ED30F7">
        <w:rPr>
          <w:rFonts w:ascii="Arial" w:hAnsi="Arial" w:cs="Arial"/>
          <w:sz w:val="20"/>
          <w:szCs w:val="20"/>
          <w:lang w:val="de-DE"/>
        </w:rPr>
        <w:t xml:space="preserve"> ____________</w:t>
      </w:r>
      <w:r w:rsidRPr="00776C08">
        <w:rPr>
          <w:rFonts w:ascii="Arial" w:hAnsi="Arial" w:cs="Arial"/>
          <w:b/>
          <w:bCs/>
          <w:sz w:val="20"/>
          <w:szCs w:val="20"/>
          <w:lang w:val="de-DE"/>
        </w:rPr>
        <w:t>(44)</w:t>
      </w:r>
      <w:r w:rsidRPr="00776C08">
        <w:rPr>
          <w:rFonts w:ascii="Arial" w:hAnsi="Arial" w:cs="Arial"/>
          <w:sz w:val="20"/>
          <w:szCs w:val="20"/>
          <w:lang w:val="de-DE"/>
        </w:rPr>
        <w:t>.</w:t>
      </w:r>
    </w:p>
    <w:p w14:paraId="0BB83B98" w14:textId="77777777" w:rsidR="00DF4A23" w:rsidRPr="00ED30F7" w:rsidRDefault="00DF4A23" w:rsidP="00DF4A23">
      <w:pPr>
        <w:jc w:val="both"/>
        <w:rPr>
          <w:rFonts w:ascii="Arial" w:hAnsi="Arial" w:cs="Arial"/>
          <w:sz w:val="20"/>
          <w:szCs w:val="20"/>
          <w:lang w:val="de-DE"/>
        </w:rPr>
      </w:pPr>
    </w:p>
    <w:p w14:paraId="35D2EAE5" w14:textId="77777777" w:rsidR="00DF4A23" w:rsidRPr="00772686" w:rsidRDefault="00DF4A23" w:rsidP="00DF4A23">
      <w:pPr>
        <w:rPr>
          <w:rFonts w:ascii="Arial" w:hAnsi="Arial" w:cs="Arial"/>
          <w:sz w:val="20"/>
          <w:szCs w:val="20"/>
          <w:lang w:val="de-DE"/>
        </w:rPr>
      </w:pPr>
      <w:r w:rsidRPr="00772686">
        <w:rPr>
          <w:rFonts w:ascii="Arial" w:hAnsi="Arial" w:cs="Arial"/>
          <w:sz w:val="20"/>
          <w:szCs w:val="20"/>
          <w:lang w:val="de-DE"/>
        </w:rPr>
        <w:t>B) Karl hat bei der Post gearbeitet, aber die Arbeit war langweilig. Jetzt sucht er eine neue ___________</w:t>
      </w:r>
      <w:r w:rsidRPr="00772686">
        <w:rPr>
          <w:rFonts w:ascii="Arial" w:hAnsi="Arial" w:cs="Arial"/>
          <w:b/>
          <w:bCs/>
          <w:sz w:val="20"/>
          <w:szCs w:val="20"/>
          <w:lang w:val="de-DE"/>
        </w:rPr>
        <w:t>(45)</w:t>
      </w:r>
      <w:r w:rsidRPr="00772686">
        <w:rPr>
          <w:rFonts w:ascii="Arial" w:hAnsi="Arial" w:cs="Arial"/>
          <w:sz w:val="20"/>
          <w:szCs w:val="20"/>
          <w:lang w:val="de-DE"/>
        </w:rPr>
        <w:t>. Er möchte eine interessante Arbeit haben und viel Geld ______________</w:t>
      </w:r>
      <w:r w:rsidRPr="00772686">
        <w:rPr>
          <w:rFonts w:ascii="Arial" w:hAnsi="Arial" w:cs="Arial"/>
          <w:b/>
          <w:bCs/>
          <w:sz w:val="20"/>
          <w:szCs w:val="20"/>
          <w:lang w:val="de-DE"/>
        </w:rPr>
        <w:t>(46)</w:t>
      </w:r>
      <w:r w:rsidRPr="00772686">
        <w:rPr>
          <w:rFonts w:ascii="Arial" w:hAnsi="Arial" w:cs="Arial"/>
          <w:sz w:val="20"/>
          <w:szCs w:val="20"/>
          <w:lang w:val="de-DE"/>
        </w:rPr>
        <w:t>.</w:t>
      </w:r>
    </w:p>
    <w:p w14:paraId="778A2143" w14:textId="5E164EB6" w:rsidR="00DF4A23" w:rsidRPr="00772686" w:rsidRDefault="00DF4A23" w:rsidP="00DF4A23">
      <w:pPr>
        <w:rPr>
          <w:rFonts w:ascii="Arial" w:hAnsi="Arial" w:cs="Arial"/>
          <w:sz w:val="20"/>
          <w:szCs w:val="20"/>
          <w:lang w:val="de-DE"/>
        </w:rPr>
      </w:pPr>
      <w:r w:rsidRPr="00772686">
        <w:rPr>
          <w:rFonts w:ascii="Arial" w:hAnsi="Arial" w:cs="Arial"/>
          <w:sz w:val="20"/>
          <w:szCs w:val="20"/>
          <w:lang w:val="de-DE"/>
        </w:rPr>
        <w:t>C) Jakob mietet eine neue ____________</w:t>
      </w:r>
      <w:r w:rsidRPr="00772686">
        <w:rPr>
          <w:rFonts w:ascii="Arial" w:hAnsi="Arial" w:cs="Arial"/>
          <w:b/>
          <w:bCs/>
          <w:sz w:val="20"/>
          <w:szCs w:val="20"/>
          <w:lang w:val="de-DE"/>
        </w:rPr>
        <w:t xml:space="preserve">(47) </w:t>
      </w:r>
      <w:r w:rsidRPr="00772686">
        <w:rPr>
          <w:rFonts w:ascii="Arial" w:hAnsi="Arial" w:cs="Arial"/>
          <w:sz w:val="20"/>
          <w:szCs w:val="20"/>
          <w:lang w:val="de-DE"/>
        </w:rPr>
        <w:t>im Zentrum. Sie ist möbliert. In der Küche gibt es einen modernen __________</w:t>
      </w:r>
      <w:r w:rsidRPr="00772686">
        <w:rPr>
          <w:rFonts w:ascii="Arial" w:hAnsi="Arial" w:cs="Arial"/>
          <w:b/>
          <w:bCs/>
          <w:sz w:val="20"/>
          <w:szCs w:val="20"/>
          <w:lang w:val="de-DE"/>
        </w:rPr>
        <w:t>(48)</w:t>
      </w:r>
      <w:r w:rsidRPr="00772686">
        <w:rPr>
          <w:rFonts w:ascii="Arial" w:hAnsi="Arial" w:cs="Arial"/>
          <w:sz w:val="20"/>
          <w:szCs w:val="20"/>
          <w:lang w:val="de-DE"/>
        </w:rPr>
        <w:t>. Jakob freut sich, denn er koch</w:t>
      </w:r>
      <w:r w:rsidR="00F37FCF" w:rsidRPr="00772686">
        <w:rPr>
          <w:rFonts w:ascii="Arial" w:hAnsi="Arial" w:cs="Arial"/>
          <w:sz w:val="20"/>
          <w:szCs w:val="20"/>
          <w:lang w:val="de-DE"/>
        </w:rPr>
        <w:t>t gern</w:t>
      </w:r>
      <w:r w:rsidRPr="00772686">
        <w:rPr>
          <w:rFonts w:ascii="Arial" w:hAnsi="Arial" w:cs="Arial"/>
          <w:sz w:val="20"/>
          <w:szCs w:val="20"/>
          <w:lang w:val="de-DE"/>
        </w:rPr>
        <w:t xml:space="preserve">. Im </w:t>
      </w:r>
      <w:r w:rsidR="00E320F0">
        <w:rPr>
          <w:rFonts w:ascii="Arial" w:hAnsi="Arial" w:cs="Arial"/>
          <w:sz w:val="20"/>
          <w:szCs w:val="20"/>
          <w:lang w:val="de-DE"/>
        </w:rPr>
        <w:t>Wohn</w:t>
      </w:r>
      <w:r w:rsidRPr="00772686">
        <w:rPr>
          <w:rFonts w:ascii="Arial" w:hAnsi="Arial" w:cs="Arial"/>
          <w:sz w:val="20"/>
          <w:szCs w:val="20"/>
          <w:lang w:val="de-DE"/>
        </w:rPr>
        <w:t xml:space="preserve">zimmer </w:t>
      </w:r>
      <w:r w:rsidR="00E320F0">
        <w:rPr>
          <w:rFonts w:ascii="Arial" w:hAnsi="Arial" w:cs="Arial"/>
          <w:sz w:val="20"/>
          <w:szCs w:val="20"/>
          <w:lang w:val="de-DE"/>
        </w:rPr>
        <w:t>stehen viele Regale</w:t>
      </w:r>
      <w:r w:rsidR="00F221DD">
        <w:rPr>
          <w:rFonts w:ascii="Arial" w:hAnsi="Arial" w:cs="Arial"/>
          <w:sz w:val="20"/>
          <w:szCs w:val="20"/>
          <w:lang w:val="de-DE"/>
        </w:rPr>
        <w:t xml:space="preserve"> und es gibt hier viel</w:t>
      </w:r>
      <w:r w:rsidRPr="00772686">
        <w:rPr>
          <w:rFonts w:ascii="Arial" w:hAnsi="Arial" w:cs="Arial"/>
          <w:sz w:val="20"/>
          <w:szCs w:val="20"/>
          <w:lang w:val="de-DE"/>
        </w:rPr>
        <w:t xml:space="preserve"> ________</w:t>
      </w:r>
      <w:r w:rsidRPr="00772686">
        <w:rPr>
          <w:rFonts w:ascii="Arial" w:hAnsi="Arial" w:cs="Arial"/>
          <w:b/>
          <w:bCs/>
          <w:sz w:val="20"/>
          <w:szCs w:val="20"/>
          <w:lang w:val="de-DE"/>
        </w:rPr>
        <w:t xml:space="preserve">(49) </w:t>
      </w:r>
      <w:r w:rsidR="00F221DD">
        <w:rPr>
          <w:rFonts w:ascii="Arial" w:hAnsi="Arial" w:cs="Arial"/>
          <w:sz w:val="20"/>
          <w:szCs w:val="20"/>
          <w:lang w:val="de-DE"/>
        </w:rPr>
        <w:t>für seine Bücher</w:t>
      </w:r>
      <w:r w:rsidRPr="00772686">
        <w:rPr>
          <w:rFonts w:ascii="Arial" w:hAnsi="Arial" w:cs="Arial"/>
          <w:sz w:val="20"/>
          <w:szCs w:val="20"/>
          <w:lang w:val="de-DE"/>
        </w:rPr>
        <w:t>. Jokob hofft, er kann hier gut schlafen. Am Wochenende ___________</w:t>
      </w:r>
      <w:r w:rsidRPr="00772686">
        <w:rPr>
          <w:rFonts w:ascii="Arial" w:hAnsi="Arial" w:cs="Arial"/>
          <w:b/>
          <w:bCs/>
          <w:sz w:val="20"/>
          <w:szCs w:val="20"/>
          <w:lang w:val="de-DE"/>
        </w:rPr>
        <w:t xml:space="preserve">(50) </w:t>
      </w:r>
      <w:r w:rsidRPr="00772686">
        <w:rPr>
          <w:rFonts w:ascii="Arial" w:hAnsi="Arial" w:cs="Arial"/>
          <w:sz w:val="20"/>
          <w:szCs w:val="20"/>
          <w:lang w:val="de-DE"/>
        </w:rPr>
        <w:t xml:space="preserve">ihn Freunde. Er organisiert eine Party. </w:t>
      </w:r>
    </w:p>
    <w:p w14:paraId="02B6A131" w14:textId="77777777" w:rsidR="00A1789C" w:rsidRDefault="00A1789C" w:rsidP="00CD70BE">
      <w:pPr>
        <w:rPr>
          <w:rFonts w:ascii="Arial" w:hAnsi="Arial"/>
          <w:lang w:val="de-DE"/>
        </w:rPr>
      </w:pPr>
    </w:p>
    <w:p w14:paraId="59121E4A" w14:textId="77777777" w:rsidR="00E96397" w:rsidRDefault="00E96397" w:rsidP="001F63C2">
      <w:pPr>
        <w:rPr>
          <w:rFonts w:ascii="Arial" w:eastAsia="Arial" w:hAnsi="Arial" w:cs="Arial"/>
          <w:b/>
          <w:color w:val="000000"/>
          <w:sz w:val="20"/>
          <w:lang w:val="de-DE"/>
        </w:rPr>
      </w:pPr>
    </w:p>
    <w:p w14:paraId="0694F91D" w14:textId="140D30B4" w:rsidR="001F63C2" w:rsidRPr="00692F10" w:rsidRDefault="001F63C2" w:rsidP="001F63C2">
      <w:pPr>
        <w:rPr>
          <w:rFonts w:ascii="Arial" w:eastAsiaTheme="minorHAnsi" w:hAnsi="Arial" w:cs="Arial"/>
          <w:b/>
          <w:sz w:val="20"/>
          <w:szCs w:val="20"/>
          <w:lang w:val="de-DE"/>
          <w14:ligatures w14:val="standardContextual"/>
        </w:rPr>
      </w:pPr>
      <w:r w:rsidRPr="00692F10">
        <w:rPr>
          <w:rFonts w:ascii="Arial" w:eastAsiaTheme="minorHAnsi" w:hAnsi="Arial" w:cs="Arial"/>
          <w:b/>
          <w:sz w:val="20"/>
          <w:szCs w:val="20"/>
          <w:lang w:val="de-DE"/>
          <w14:ligatures w14:val="standardContextual"/>
        </w:rPr>
        <w:t xml:space="preserve">SCHREIBEN </w:t>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eastAsiaTheme="minorHAnsi" w:hAnsi="Arial" w:cs="Arial"/>
          <w:b/>
          <w:sz w:val="20"/>
          <w:szCs w:val="20"/>
          <w:lang w:val="de-DE"/>
          <w14:ligatures w14:val="standardContextual"/>
        </w:rPr>
        <w:tab/>
      </w:r>
      <w:r w:rsidRPr="00692F10">
        <w:rPr>
          <w:rFonts w:ascii="Arial" w:hAnsi="Arial" w:cs="Arial"/>
          <w:b/>
          <w:sz w:val="20"/>
          <w:szCs w:val="20"/>
          <w:lang w:val="de-DE"/>
        </w:rPr>
        <w:t>______ /5 Punkte</w:t>
      </w:r>
    </w:p>
    <w:p w14:paraId="1C25807D" w14:textId="77777777" w:rsidR="001F63C2" w:rsidRPr="00692F10" w:rsidRDefault="001F63C2" w:rsidP="001F63C2">
      <w:pPr>
        <w:spacing w:line="259" w:lineRule="auto"/>
        <w:contextualSpacing/>
        <w:rPr>
          <w:rFonts w:ascii="Arial" w:eastAsiaTheme="minorHAnsi" w:hAnsi="Arial" w:cs="Arial"/>
          <w:b/>
          <w:bCs/>
          <w:sz w:val="20"/>
          <w:szCs w:val="20"/>
          <w:lang w:val="de-DE"/>
          <w14:ligatures w14:val="standardContextual"/>
        </w:rPr>
      </w:pPr>
    </w:p>
    <w:p w14:paraId="65BF02AA" w14:textId="77777777" w:rsidR="001F63C2" w:rsidRPr="00692F10" w:rsidRDefault="001F63C2" w:rsidP="001F63C2">
      <w:pPr>
        <w:spacing w:line="259" w:lineRule="auto"/>
        <w:contextualSpacing/>
        <w:rPr>
          <w:rFonts w:ascii="Arial" w:eastAsiaTheme="minorHAnsi" w:hAnsi="Arial" w:cs="Arial"/>
          <w:b/>
          <w:bCs/>
          <w:sz w:val="20"/>
          <w:szCs w:val="20"/>
          <w:lang w:val="de-DE"/>
          <w14:ligatures w14:val="standardContextual"/>
        </w:rPr>
      </w:pPr>
      <w:r w:rsidRPr="00692F10">
        <w:rPr>
          <w:rFonts w:ascii="Arial" w:eastAsiaTheme="minorHAnsi" w:hAnsi="Arial" w:cs="Arial"/>
          <w:b/>
          <w:bCs/>
          <w:sz w:val="20"/>
          <w:szCs w:val="20"/>
          <w:lang w:val="de-DE"/>
          <w14:ligatures w14:val="standardContextual"/>
        </w:rPr>
        <w:t>Lesen Sie die E-Mail und ergänzen Sie die Lücken sinngemäß und grammatisch korrekt. Zwei Redemittel passen nicht.</w:t>
      </w:r>
    </w:p>
    <w:p w14:paraId="4FEEA39F" w14:textId="77777777" w:rsidR="005B30A5" w:rsidRDefault="005B30A5">
      <w:pPr>
        <w:rPr>
          <w:rFonts w:ascii="Arial" w:hAnsi="Arial"/>
          <w:lang w:val="de-DE"/>
        </w:rPr>
      </w:pPr>
    </w:p>
    <w:tbl>
      <w:tblPr>
        <w:tblStyle w:val="Tabela-Siatka1"/>
        <w:tblW w:w="0" w:type="auto"/>
        <w:tblInd w:w="0" w:type="dxa"/>
        <w:tblLook w:val="04A0" w:firstRow="1" w:lastRow="0" w:firstColumn="1" w:lastColumn="0" w:noHBand="0" w:noVBand="1"/>
      </w:tblPr>
      <w:tblGrid>
        <w:gridCol w:w="9062"/>
      </w:tblGrid>
      <w:tr w:rsidR="00AD0D1C" w:rsidRPr="00883096" w14:paraId="71B0F2D1" w14:textId="77777777" w:rsidTr="009E4EFC">
        <w:tc>
          <w:tcPr>
            <w:tcW w:w="9062" w:type="dxa"/>
            <w:tcBorders>
              <w:top w:val="single" w:sz="4" w:space="0" w:color="auto"/>
              <w:left w:val="single" w:sz="4" w:space="0" w:color="auto"/>
              <w:bottom w:val="single" w:sz="4" w:space="0" w:color="auto"/>
              <w:right w:val="single" w:sz="4" w:space="0" w:color="auto"/>
            </w:tcBorders>
          </w:tcPr>
          <w:p w14:paraId="50E641E3" w14:textId="4CA55BF7" w:rsidR="00AD0D1C" w:rsidRPr="00883096" w:rsidRDefault="00AD0D1C" w:rsidP="009E4EFC">
            <w:pPr>
              <w:rPr>
                <w:rFonts w:ascii="Arial" w:hAnsi="Arial" w:cs="Arial"/>
                <w:i/>
                <w:iCs/>
                <w:sz w:val="20"/>
                <w:szCs w:val="20"/>
                <w:lang w:val="de-DE"/>
              </w:rPr>
            </w:pPr>
            <w:r w:rsidRPr="00883096">
              <w:rPr>
                <w:rFonts w:ascii="Arial" w:hAnsi="Arial" w:cs="Arial"/>
                <w:i/>
                <w:iCs/>
                <w:sz w:val="20"/>
                <w:szCs w:val="20"/>
                <w:lang w:val="de-DE"/>
              </w:rPr>
              <w:t>meistens zwischen 8 und 9 Uhr aufstehen/ viel Bier trinken/ dort zu Mittag essen / bis 17 Uhr an der Universität sein/ mit dem Zug fahren / wissen möchten/ Geburtstag haben</w:t>
            </w:r>
          </w:p>
          <w:p w14:paraId="2C7A7A42" w14:textId="77777777" w:rsidR="00AD0D1C" w:rsidRPr="00883096" w:rsidRDefault="00AD0D1C" w:rsidP="009E4EFC">
            <w:pPr>
              <w:rPr>
                <w:rFonts w:ascii="Arial" w:hAnsi="Arial" w:cs="Arial"/>
                <w:sz w:val="20"/>
                <w:szCs w:val="20"/>
                <w:lang w:val="de-DE"/>
              </w:rPr>
            </w:pPr>
          </w:p>
        </w:tc>
      </w:tr>
    </w:tbl>
    <w:p w14:paraId="2C6028A6" w14:textId="77777777" w:rsidR="00AD0D1C" w:rsidRPr="00883096" w:rsidRDefault="00AD0D1C" w:rsidP="00AD0D1C">
      <w:pPr>
        <w:spacing w:after="160"/>
        <w:rPr>
          <w:rFonts w:ascii="Arial" w:eastAsiaTheme="minorHAnsi" w:hAnsi="Arial" w:cs="Arial"/>
          <w:sz w:val="20"/>
          <w:szCs w:val="20"/>
          <w:lang w:val="de-DE"/>
          <w14:ligatures w14:val="standardContextual"/>
        </w:rPr>
      </w:pPr>
    </w:p>
    <w:p w14:paraId="0004315D" w14:textId="77777777" w:rsidR="00AD0D1C" w:rsidRPr="00883096" w:rsidRDefault="00AD0D1C" w:rsidP="00AD0D1C">
      <w:pPr>
        <w:rPr>
          <w:rFonts w:ascii="Arial" w:hAnsi="Arial" w:cs="Arial"/>
          <w:sz w:val="20"/>
          <w:szCs w:val="20"/>
          <w:lang w:val="de-DE"/>
        </w:rPr>
      </w:pPr>
      <w:r w:rsidRPr="00883096">
        <w:rPr>
          <w:rFonts w:ascii="Arial" w:hAnsi="Arial" w:cs="Arial"/>
          <w:sz w:val="20"/>
          <w:szCs w:val="20"/>
          <w:lang w:val="de-DE"/>
        </w:rPr>
        <w:t>Liebe Maria,</w:t>
      </w:r>
    </w:p>
    <w:p w14:paraId="3BE67415" w14:textId="7B90E3FF" w:rsidR="00AD0D1C" w:rsidRPr="00883096" w:rsidRDefault="00AD0D1C" w:rsidP="00AD0D1C">
      <w:pPr>
        <w:rPr>
          <w:rFonts w:ascii="Arial" w:eastAsiaTheme="minorHAnsi" w:hAnsi="Arial" w:cs="Arial"/>
          <w:sz w:val="20"/>
          <w:szCs w:val="20"/>
          <w:lang w:val="de-DE"/>
          <w14:ligatures w14:val="standardContextual"/>
        </w:rPr>
      </w:pPr>
      <w:r w:rsidRPr="00883096">
        <w:rPr>
          <w:rFonts w:ascii="Arial" w:hAnsi="Arial" w:cs="Arial"/>
          <w:sz w:val="20"/>
          <w:szCs w:val="20"/>
          <w:lang w:val="de-DE"/>
        </w:rPr>
        <w:t xml:space="preserve">danke für deine E-Mail. Du </w:t>
      </w:r>
      <w:r w:rsidRPr="00883096">
        <w:rPr>
          <w:rFonts w:ascii="Arial" w:eastAsiaTheme="minorHAnsi" w:hAnsi="Arial" w:cs="Arial"/>
          <w:sz w:val="20"/>
          <w:szCs w:val="20"/>
          <w:lang w:val="de-DE"/>
          <w14:ligatures w14:val="standardContextual"/>
        </w:rPr>
        <w:t>______________________________________</w:t>
      </w:r>
      <w:r w:rsidRPr="00883096">
        <w:rPr>
          <w:rFonts w:ascii="Arial" w:eastAsiaTheme="minorHAnsi" w:hAnsi="Arial" w:cs="Arial"/>
          <w:b/>
          <w:bCs/>
          <w:sz w:val="20"/>
          <w:szCs w:val="20"/>
          <w:lang w:val="de-DE"/>
          <w14:ligatures w14:val="standardContextual"/>
        </w:rPr>
        <w:t>(1)</w:t>
      </w:r>
      <w:r w:rsidRPr="00883096">
        <w:rPr>
          <w:rFonts w:ascii="Arial" w:eastAsiaTheme="minorHAnsi" w:hAnsi="Arial" w:cs="Arial"/>
          <w:sz w:val="20"/>
          <w:szCs w:val="20"/>
          <w:lang w:val="de-DE"/>
          <w14:ligatures w14:val="standardContextual"/>
        </w:rPr>
        <w:t>, wie mein Tag aussieht. Ich ______________________________________</w:t>
      </w:r>
      <w:r w:rsidRPr="00883096">
        <w:rPr>
          <w:rFonts w:ascii="Arial" w:eastAsiaTheme="minorHAnsi" w:hAnsi="Arial" w:cs="Arial"/>
          <w:b/>
          <w:bCs/>
          <w:sz w:val="20"/>
          <w:szCs w:val="20"/>
          <w:lang w:val="de-DE"/>
          <w14:ligatures w14:val="standardContextual"/>
        </w:rPr>
        <w:t>(2)</w:t>
      </w:r>
      <w:r w:rsidRPr="00883096">
        <w:rPr>
          <w:rFonts w:ascii="Arial" w:eastAsiaTheme="minorHAnsi" w:hAnsi="Arial" w:cs="Arial"/>
          <w:sz w:val="20"/>
          <w:szCs w:val="20"/>
          <w:lang w:val="de-DE"/>
          <w14:ligatures w14:val="standardContextual"/>
        </w:rPr>
        <w:t xml:space="preserve">. Dann frühstücke ich. </w:t>
      </w:r>
      <w:r w:rsidR="00E05269" w:rsidRPr="00883096">
        <w:rPr>
          <w:rFonts w:ascii="Arial" w:eastAsiaTheme="minorHAnsi" w:hAnsi="Arial" w:cs="Arial"/>
          <w:sz w:val="20"/>
          <w:szCs w:val="20"/>
          <w:lang w:val="de-DE"/>
          <w14:ligatures w14:val="standardContextual"/>
        </w:rPr>
        <w:t xml:space="preserve">Mein Unterricht beginnt </w:t>
      </w:r>
      <w:r w:rsidR="00D62545" w:rsidRPr="00883096">
        <w:rPr>
          <w:rFonts w:ascii="Arial" w:eastAsiaTheme="minorHAnsi" w:hAnsi="Arial" w:cs="Arial"/>
          <w:sz w:val="20"/>
          <w:szCs w:val="20"/>
          <w:lang w:val="de-DE"/>
          <w14:ligatures w14:val="standardContextual"/>
        </w:rPr>
        <w:t xml:space="preserve">erst um 12 Uhr, deshalb </w:t>
      </w:r>
      <w:r w:rsidRPr="00883096">
        <w:rPr>
          <w:rFonts w:ascii="Arial" w:eastAsiaTheme="minorHAnsi" w:hAnsi="Arial" w:cs="Arial"/>
          <w:sz w:val="20"/>
          <w:szCs w:val="20"/>
          <w:lang w:val="de-DE"/>
          <w14:ligatures w14:val="standardContextual"/>
        </w:rPr>
        <w:t>______________________________________</w:t>
      </w:r>
      <w:r w:rsidRPr="00883096">
        <w:rPr>
          <w:rFonts w:ascii="Arial" w:eastAsiaTheme="minorHAnsi" w:hAnsi="Arial" w:cs="Arial"/>
          <w:b/>
          <w:bCs/>
          <w:sz w:val="20"/>
          <w:szCs w:val="20"/>
          <w:lang w:val="de-DE"/>
          <w14:ligatures w14:val="standardContextual"/>
        </w:rPr>
        <w:t>(3)</w:t>
      </w:r>
      <w:r w:rsidRPr="00883096">
        <w:rPr>
          <w:rFonts w:ascii="Arial" w:eastAsiaTheme="minorHAnsi" w:hAnsi="Arial" w:cs="Arial"/>
          <w:sz w:val="20"/>
          <w:szCs w:val="20"/>
          <w:lang w:val="de-DE"/>
          <w14:ligatures w14:val="standardContextual"/>
        </w:rPr>
        <w:t xml:space="preserve">. </w:t>
      </w:r>
      <w:r w:rsidR="00912F16" w:rsidRPr="00883096">
        <w:rPr>
          <w:rFonts w:ascii="Arial" w:eastAsiaTheme="minorHAnsi" w:hAnsi="Arial" w:cs="Arial"/>
          <w:sz w:val="20"/>
          <w:szCs w:val="20"/>
          <w:lang w:val="de-DE"/>
          <w14:ligatures w14:val="standardContextual"/>
        </w:rPr>
        <w:t>N</w:t>
      </w:r>
      <w:r w:rsidRPr="00883096">
        <w:rPr>
          <w:rFonts w:ascii="Arial" w:eastAsiaTheme="minorHAnsi" w:hAnsi="Arial" w:cs="Arial"/>
          <w:sz w:val="20"/>
          <w:szCs w:val="20"/>
          <w:lang w:val="de-DE"/>
          <w14:ligatures w14:val="standardContextual"/>
        </w:rPr>
        <w:t xml:space="preserve">ach dem Unterricht jobbe ich in einem </w:t>
      </w:r>
      <w:r w:rsidR="00912F16" w:rsidRPr="00883096">
        <w:rPr>
          <w:rFonts w:ascii="Arial" w:eastAsiaTheme="minorHAnsi" w:hAnsi="Arial" w:cs="Arial"/>
          <w:sz w:val="20"/>
          <w:szCs w:val="20"/>
          <w:lang w:val="de-DE"/>
          <w14:ligatures w14:val="standardContextual"/>
        </w:rPr>
        <w:t>Restaurant</w:t>
      </w:r>
      <w:r w:rsidRPr="00883096">
        <w:rPr>
          <w:rFonts w:ascii="Arial" w:eastAsiaTheme="minorHAnsi" w:hAnsi="Arial" w:cs="Arial"/>
          <w:sz w:val="20"/>
          <w:szCs w:val="20"/>
          <w:lang w:val="de-DE"/>
          <w14:ligatures w14:val="standardContextual"/>
        </w:rPr>
        <w:t xml:space="preserve">. Ich kann hier in der Pause </w:t>
      </w:r>
      <w:r w:rsidR="00456738" w:rsidRPr="00883096">
        <w:rPr>
          <w:rFonts w:ascii="Arial" w:eastAsiaTheme="minorHAnsi" w:hAnsi="Arial" w:cs="Arial"/>
          <w:sz w:val="20"/>
          <w:szCs w:val="20"/>
          <w:lang w:val="de-DE"/>
          <w14:ligatures w14:val="standardContextual"/>
        </w:rPr>
        <w:t>etwas</w:t>
      </w:r>
      <w:r w:rsidRPr="00883096">
        <w:rPr>
          <w:rFonts w:ascii="Arial" w:eastAsiaTheme="minorHAnsi" w:hAnsi="Arial" w:cs="Arial"/>
          <w:sz w:val="20"/>
          <w:szCs w:val="20"/>
          <w:lang w:val="de-DE"/>
          <w14:ligatures w14:val="standardContextual"/>
        </w:rPr>
        <w:t xml:space="preserve"> essen. Um Mitternacht bin ich normalerweise wieder zu Hause</w:t>
      </w:r>
      <w:r w:rsidR="00456738" w:rsidRPr="00883096">
        <w:rPr>
          <w:rFonts w:ascii="Arial" w:eastAsiaTheme="minorHAnsi" w:hAnsi="Arial" w:cs="Arial"/>
          <w:sz w:val="20"/>
          <w:szCs w:val="20"/>
          <w:lang w:val="de-DE"/>
          <w14:ligatures w14:val="standardContextual"/>
        </w:rPr>
        <w:t>.</w:t>
      </w:r>
      <w:r w:rsidRPr="00883096">
        <w:rPr>
          <w:rFonts w:ascii="Arial" w:eastAsiaTheme="minorHAnsi" w:hAnsi="Arial" w:cs="Arial"/>
          <w:sz w:val="20"/>
          <w:szCs w:val="20"/>
          <w:lang w:val="de-DE"/>
          <w14:ligatures w14:val="standardContextual"/>
        </w:rPr>
        <w:t xml:space="preserve"> </w:t>
      </w:r>
      <w:r w:rsidR="00456738" w:rsidRPr="00883096">
        <w:rPr>
          <w:rFonts w:ascii="Arial" w:eastAsiaTheme="minorHAnsi" w:hAnsi="Arial" w:cs="Arial"/>
          <w:sz w:val="20"/>
          <w:szCs w:val="20"/>
          <w:lang w:val="de-DE"/>
          <w14:ligatures w14:val="standardContextual"/>
        </w:rPr>
        <w:t>G</w:t>
      </w:r>
      <w:r w:rsidRPr="00883096">
        <w:rPr>
          <w:rFonts w:ascii="Arial" w:eastAsiaTheme="minorHAnsi" w:hAnsi="Arial" w:cs="Arial"/>
          <w:sz w:val="20"/>
          <w:szCs w:val="20"/>
          <w:lang w:val="de-DE"/>
          <w14:ligatures w14:val="standardContextual"/>
        </w:rPr>
        <w:t xml:space="preserve">estern war </w:t>
      </w:r>
      <w:r w:rsidR="00456738" w:rsidRPr="00883096">
        <w:rPr>
          <w:rFonts w:ascii="Arial" w:eastAsiaTheme="minorHAnsi" w:hAnsi="Arial" w:cs="Arial"/>
          <w:sz w:val="20"/>
          <w:szCs w:val="20"/>
          <w:lang w:val="de-DE"/>
          <w14:ligatures w14:val="standardContextual"/>
        </w:rPr>
        <w:t xml:space="preserve">aber </w:t>
      </w:r>
      <w:r w:rsidRPr="00883096">
        <w:rPr>
          <w:rFonts w:ascii="Arial" w:eastAsiaTheme="minorHAnsi" w:hAnsi="Arial" w:cs="Arial"/>
          <w:sz w:val="20"/>
          <w:szCs w:val="20"/>
          <w:lang w:val="de-DE"/>
          <w14:ligatures w14:val="standardContextual"/>
        </w:rPr>
        <w:t>ein spezieller Tag. ______________________________________</w:t>
      </w:r>
      <w:r w:rsidRPr="00883096">
        <w:rPr>
          <w:rFonts w:ascii="Arial" w:eastAsiaTheme="minorHAnsi" w:hAnsi="Arial" w:cs="Arial"/>
          <w:b/>
          <w:bCs/>
          <w:sz w:val="20"/>
          <w:szCs w:val="20"/>
          <w:lang w:val="de-DE"/>
          <w14:ligatures w14:val="standardContextual"/>
        </w:rPr>
        <w:t xml:space="preserve">(4) </w:t>
      </w:r>
      <w:r w:rsidRPr="00883096">
        <w:rPr>
          <w:rFonts w:ascii="Arial" w:eastAsiaTheme="minorHAnsi" w:hAnsi="Arial" w:cs="Arial"/>
          <w:sz w:val="20"/>
          <w:szCs w:val="20"/>
          <w:lang w:val="de-DE"/>
          <w14:ligatures w14:val="standardContextual"/>
        </w:rPr>
        <w:t>und bin nach der Arbeit mit meinen Freunden in eine Dis</w:t>
      </w:r>
      <w:r w:rsidR="007F490C" w:rsidRPr="00883096">
        <w:rPr>
          <w:rFonts w:ascii="Arial" w:eastAsiaTheme="minorHAnsi" w:hAnsi="Arial" w:cs="Arial"/>
          <w:sz w:val="20"/>
          <w:szCs w:val="20"/>
          <w:lang w:val="de-DE"/>
          <w14:ligatures w14:val="standardContextual"/>
        </w:rPr>
        <w:t>c</w:t>
      </w:r>
      <w:r w:rsidRPr="00883096">
        <w:rPr>
          <w:rFonts w:ascii="Arial" w:eastAsiaTheme="minorHAnsi" w:hAnsi="Arial" w:cs="Arial"/>
          <w:sz w:val="20"/>
          <w:szCs w:val="20"/>
          <w:lang w:val="de-DE"/>
          <w14:ligatures w14:val="standardContextual"/>
        </w:rPr>
        <w:t>o gegangen. Wir haben bis 6 Uhr am Morgen getanzt und ______________________________________</w:t>
      </w:r>
      <w:r w:rsidRPr="00883096">
        <w:rPr>
          <w:rFonts w:ascii="Arial" w:eastAsiaTheme="minorHAnsi" w:hAnsi="Arial" w:cs="Arial"/>
          <w:b/>
          <w:bCs/>
          <w:sz w:val="20"/>
          <w:szCs w:val="20"/>
          <w:lang w:val="de-DE"/>
          <w14:ligatures w14:val="standardContextual"/>
        </w:rPr>
        <w:t>(5)</w:t>
      </w:r>
      <w:r w:rsidRPr="00883096">
        <w:rPr>
          <w:rFonts w:ascii="Arial" w:eastAsiaTheme="minorHAnsi" w:hAnsi="Arial" w:cs="Arial"/>
          <w:sz w:val="20"/>
          <w:szCs w:val="20"/>
          <w:lang w:val="de-DE"/>
          <w14:ligatures w14:val="standardContextual"/>
        </w:rPr>
        <w:t>. Ich habe heute bis 10 Uhr geschlafen und jetzt habe ich Kopfschmerzen</w:t>
      </w:r>
      <w:r w:rsidR="005767EA" w:rsidRPr="00883096">
        <w:rPr>
          <w:rFonts w:ascii="Arial" w:eastAsiaTheme="minorHAnsi" w:hAnsi="Arial" w:cs="Arial"/>
          <w:sz w:val="20"/>
          <w:szCs w:val="20"/>
          <w:lang w:val="de-DE"/>
          <w14:ligatures w14:val="standardContextual"/>
        </w:rPr>
        <w:t>.</w:t>
      </w:r>
    </w:p>
    <w:p w14:paraId="07A84EC5" w14:textId="713E7E20" w:rsidR="00AD0D1C" w:rsidRPr="00883096" w:rsidRDefault="00AD0D1C" w:rsidP="00AD0D1C">
      <w:pPr>
        <w:rPr>
          <w:rFonts w:ascii="Arial" w:eastAsiaTheme="minorHAnsi" w:hAnsi="Arial" w:cs="Arial"/>
          <w:sz w:val="20"/>
          <w:szCs w:val="20"/>
          <w:lang w:val="de-DE"/>
          <w14:ligatures w14:val="standardContextual"/>
        </w:rPr>
      </w:pPr>
      <w:r w:rsidRPr="00883096">
        <w:rPr>
          <w:rFonts w:ascii="Arial" w:eastAsiaTheme="minorHAnsi" w:hAnsi="Arial" w:cs="Arial"/>
          <w:sz w:val="20"/>
          <w:szCs w:val="20"/>
          <w:lang w:val="de-DE"/>
          <w14:ligatures w14:val="standardContextual"/>
        </w:rPr>
        <w:t>Und wie sieht dein Tag aus?</w:t>
      </w:r>
    </w:p>
    <w:p w14:paraId="5EE28753" w14:textId="77777777" w:rsidR="00AD0D1C" w:rsidRPr="00883096" w:rsidRDefault="00AD0D1C" w:rsidP="00AD0D1C">
      <w:pPr>
        <w:rPr>
          <w:rFonts w:ascii="Arial" w:eastAsiaTheme="minorHAnsi" w:hAnsi="Arial" w:cs="Arial"/>
          <w:sz w:val="20"/>
          <w:szCs w:val="20"/>
          <w:lang w:val="de-DE"/>
          <w14:ligatures w14:val="standardContextual"/>
        </w:rPr>
      </w:pPr>
      <w:r w:rsidRPr="00883096">
        <w:rPr>
          <w:rFonts w:ascii="Arial" w:eastAsiaTheme="minorHAnsi" w:hAnsi="Arial" w:cs="Arial"/>
          <w:sz w:val="20"/>
          <w:szCs w:val="20"/>
          <w:lang w:val="de-DE"/>
          <w14:ligatures w14:val="standardContextual"/>
        </w:rPr>
        <w:t>Ich warte auf deine Antwort.</w:t>
      </w:r>
    </w:p>
    <w:p w14:paraId="336E57FD" w14:textId="0579985A" w:rsidR="00AD0D1C" w:rsidRPr="00365ADC" w:rsidRDefault="00AD0D1C" w:rsidP="00AD0D1C">
      <w:pPr>
        <w:rPr>
          <w:rFonts w:ascii="Arial" w:eastAsiaTheme="minorHAnsi" w:hAnsi="Arial" w:cs="Arial"/>
          <w:sz w:val="20"/>
          <w:szCs w:val="20"/>
          <w:lang w:val="de-DE"/>
          <w14:ligatures w14:val="standardContextual"/>
        </w:rPr>
      </w:pPr>
      <w:r w:rsidRPr="00365ADC">
        <w:rPr>
          <w:rFonts w:ascii="Arial" w:eastAsiaTheme="minorHAnsi" w:hAnsi="Arial" w:cs="Arial"/>
          <w:sz w:val="20"/>
          <w:szCs w:val="20"/>
          <w:lang w:val="de-DE"/>
          <w14:ligatures w14:val="standardContextual"/>
        </w:rPr>
        <w:t>Viele Grüße</w:t>
      </w:r>
    </w:p>
    <w:p w14:paraId="2B3260C6" w14:textId="77777777" w:rsidR="00AD0D1C" w:rsidRPr="00365ADC" w:rsidRDefault="00AD0D1C" w:rsidP="00AD0D1C">
      <w:pPr>
        <w:rPr>
          <w:rFonts w:ascii="Arial" w:eastAsiaTheme="minorHAnsi" w:hAnsi="Arial" w:cs="Arial"/>
          <w:sz w:val="20"/>
          <w:szCs w:val="20"/>
          <w:lang w:val="de-DE"/>
          <w14:ligatures w14:val="standardContextual"/>
        </w:rPr>
      </w:pPr>
      <w:r w:rsidRPr="00365ADC">
        <w:rPr>
          <w:rFonts w:ascii="Arial" w:eastAsiaTheme="minorHAnsi" w:hAnsi="Arial" w:cs="Arial"/>
          <w:sz w:val="20"/>
          <w:szCs w:val="20"/>
          <w:lang w:val="de-DE"/>
          <w14:ligatures w14:val="standardContextual"/>
        </w:rPr>
        <w:t>Monika</w:t>
      </w:r>
    </w:p>
    <w:p w14:paraId="377C4178" w14:textId="77777777" w:rsidR="008A4404" w:rsidRDefault="008A4404" w:rsidP="00AD0D1C">
      <w:pPr>
        <w:rPr>
          <w:rFonts w:eastAsiaTheme="minorHAnsi" w:cs="Calibri"/>
          <w:sz w:val="24"/>
          <w:szCs w:val="24"/>
          <w:lang w:val="de-DE"/>
          <w14:ligatures w14:val="standardContextual"/>
        </w:rPr>
      </w:pPr>
    </w:p>
    <w:p w14:paraId="4E114C8E" w14:textId="77777777" w:rsidR="007D5AA7" w:rsidRDefault="007D5AA7" w:rsidP="00AD0D1C">
      <w:pPr>
        <w:rPr>
          <w:rFonts w:eastAsiaTheme="minorHAnsi" w:cs="Calibri"/>
          <w:sz w:val="24"/>
          <w:szCs w:val="24"/>
          <w:lang w:val="de-DE"/>
          <w14:ligatures w14:val="standardContextual"/>
        </w:rPr>
      </w:pPr>
    </w:p>
    <w:p w14:paraId="4E027A49" w14:textId="77777777" w:rsidR="007D5AA7" w:rsidRDefault="007D5AA7" w:rsidP="00AD0D1C">
      <w:pPr>
        <w:rPr>
          <w:rFonts w:eastAsiaTheme="minorHAnsi" w:cs="Calibri"/>
          <w:sz w:val="24"/>
          <w:szCs w:val="24"/>
          <w:lang w:val="de-DE"/>
          <w14:ligatures w14:val="standardContextual"/>
        </w:rPr>
      </w:pPr>
    </w:p>
    <w:p w14:paraId="132C5934" w14:textId="77777777" w:rsidR="007D5AA7" w:rsidRDefault="007D5AA7" w:rsidP="00AD0D1C">
      <w:pPr>
        <w:rPr>
          <w:rFonts w:eastAsiaTheme="minorHAnsi" w:cs="Calibri"/>
          <w:sz w:val="24"/>
          <w:szCs w:val="24"/>
          <w:lang w:val="de-DE"/>
          <w14:ligatures w14:val="standardContextual"/>
        </w:rPr>
      </w:pPr>
    </w:p>
    <w:p w14:paraId="2EEFCD03" w14:textId="77777777" w:rsidR="007D5AA7" w:rsidRDefault="007D5AA7" w:rsidP="00AD0D1C">
      <w:pPr>
        <w:rPr>
          <w:rFonts w:eastAsiaTheme="minorHAnsi" w:cs="Calibri"/>
          <w:sz w:val="24"/>
          <w:szCs w:val="24"/>
          <w:lang w:val="de-DE"/>
          <w14:ligatures w14:val="standardContextual"/>
        </w:rPr>
      </w:pPr>
    </w:p>
    <w:p w14:paraId="3CF72F46" w14:textId="77777777" w:rsidR="007D5AA7" w:rsidRDefault="007D5AA7" w:rsidP="00AD0D1C">
      <w:pPr>
        <w:rPr>
          <w:rFonts w:eastAsiaTheme="minorHAnsi" w:cs="Calibri"/>
          <w:sz w:val="24"/>
          <w:szCs w:val="24"/>
          <w:lang w:val="de-DE"/>
          <w14:ligatures w14:val="standardContextual"/>
        </w:rPr>
      </w:pPr>
    </w:p>
    <w:p w14:paraId="08A45AE4" w14:textId="77777777" w:rsidR="003802D4" w:rsidRDefault="003802D4" w:rsidP="00AD0D1C">
      <w:pPr>
        <w:rPr>
          <w:rFonts w:eastAsiaTheme="minorHAnsi" w:cs="Calibri"/>
          <w:sz w:val="24"/>
          <w:szCs w:val="24"/>
          <w:lang w:val="de-DE"/>
          <w14:ligatures w14:val="standardContextual"/>
        </w:rPr>
      </w:pPr>
    </w:p>
    <w:p w14:paraId="384A5295" w14:textId="77777777" w:rsidR="003802D4" w:rsidRDefault="003802D4" w:rsidP="00AD0D1C">
      <w:pPr>
        <w:rPr>
          <w:rFonts w:eastAsiaTheme="minorHAnsi" w:cs="Calibri"/>
          <w:sz w:val="24"/>
          <w:szCs w:val="24"/>
          <w:lang w:val="de-DE"/>
          <w14:ligatures w14:val="standardContextual"/>
        </w:rPr>
      </w:pPr>
    </w:p>
    <w:p w14:paraId="6DE21E65" w14:textId="77777777" w:rsidR="003802D4" w:rsidRDefault="003802D4" w:rsidP="00AD0D1C">
      <w:pPr>
        <w:rPr>
          <w:rFonts w:eastAsiaTheme="minorHAnsi" w:cs="Calibri"/>
          <w:sz w:val="24"/>
          <w:szCs w:val="24"/>
          <w:lang w:val="de-DE"/>
          <w14:ligatures w14:val="standardContextual"/>
        </w:rPr>
      </w:pPr>
    </w:p>
    <w:p w14:paraId="364357A2" w14:textId="77777777" w:rsidR="003802D4" w:rsidRDefault="003802D4" w:rsidP="00AD0D1C">
      <w:pPr>
        <w:rPr>
          <w:rFonts w:eastAsiaTheme="minorHAnsi" w:cs="Calibri"/>
          <w:sz w:val="24"/>
          <w:szCs w:val="24"/>
          <w:lang w:val="de-DE"/>
          <w14:ligatures w14:val="standardContextual"/>
        </w:rPr>
      </w:pPr>
    </w:p>
    <w:p w14:paraId="321D0DE7" w14:textId="77777777" w:rsidR="003802D4" w:rsidRDefault="003802D4" w:rsidP="00AD0D1C">
      <w:pPr>
        <w:rPr>
          <w:rFonts w:eastAsiaTheme="minorHAnsi" w:cs="Calibri"/>
          <w:sz w:val="24"/>
          <w:szCs w:val="24"/>
          <w:lang w:val="de-DE"/>
          <w14:ligatures w14:val="standardContextual"/>
        </w:rPr>
      </w:pPr>
    </w:p>
    <w:p w14:paraId="0194E107" w14:textId="77777777" w:rsidR="003802D4" w:rsidRDefault="003802D4" w:rsidP="00AD0D1C">
      <w:pPr>
        <w:rPr>
          <w:rFonts w:eastAsiaTheme="minorHAnsi" w:cs="Calibri"/>
          <w:sz w:val="24"/>
          <w:szCs w:val="24"/>
          <w:lang w:val="de-DE"/>
          <w14:ligatures w14:val="standardContextual"/>
        </w:rPr>
      </w:pPr>
    </w:p>
    <w:p w14:paraId="02120909" w14:textId="77777777" w:rsidR="003802D4" w:rsidRDefault="003802D4" w:rsidP="00AD0D1C">
      <w:pPr>
        <w:rPr>
          <w:rFonts w:eastAsiaTheme="minorHAnsi" w:cs="Calibri"/>
          <w:sz w:val="24"/>
          <w:szCs w:val="24"/>
          <w:lang w:val="de-DE"/>
          <w14:ligatures w14:val="standardContextual"/>
        </w:rPr>
      </w:pPr>
    </w:p>
    <w:p w14:paraId="2B9DAC4A" w14:textId="77777777" w:rsidR="003802D4" w:rsidRDefault="003802D4" w:rsidP="00AD0D1C">
      <w:pPr>
        <w:rPr>
          <w:rFonts w:eastAsiaTheme="minorHAnsi" w:cs="Calibri"/>
          <w:sz w:val="24"/>
          <w:szCs w:val="24"/>
          <w:lang w:val="de-DE"/>
          <w14:ligatures w14:val="standardContextual"/>
        </w:rPr>
      </w:pPr>
    </w:p>
    <w:p w14:paraId="77D5B259" w14:textId="03E65E55" w:rsidR="009D41BC" w:rsidRDefault="009D41BC">
      <w:pPr>
        <w:widowControl/>
        <w:suppressAutoHyphens w:val="0"/>
        <w:overflowPunct/>
        <w:autoSpaceDE/>
        <w:rPr>
          <w:rFonts w:eastAsiaTheme="minorHAnsi" w:cs="Calibri"/>
          <w:sz w:val="24"/>
          <w:szCs w:val="24"/>
          <w:lang w:val="de-DE"/>
          <w14:ligatures w14:val="standardContextual"/>
        </w:rPr>
      </w:pPr>
      <w:r>
        <w:rPr>
          <w:rFonts w:eastAsiaTheme="minorHAnsi" w:cs="Calibri"/>
          <w:sz w:val="24"/>
          <w:szCs w:val="24"/>
          <w:lang w:val="de-DE"/>
          <w14:ligatures w14:val="standardContextual"/>
        </w:rPr>
        <w:br w:type="page"/>
      </w:r>
    </w:p>
    <w:p w14:paraId="37BD90A9" w14:textId="77777777" w:rsidR="003802D4" w:rsidRDefault="003802D4" w:rsidP="00AD0D1C">
      <w:pPr>
        <w:rPr>
          <w:rFonts w:eastAsiaTheme="minorHAnsi" w:cs="Calibri"/>
          <w:sz w:val="24"/>
          <w:szCs w:val="24"/>
          <w:lang w:val="de-DE"/>
          <w14:ligatures w14:val="standardContextual"/>
        </w:rPr>
      </w:pPr>
    </w:p>
    <w:p w14:paraId="02738CD9" w14:textId="38E16FB0" w:rsidR="005B30A5" w:rsidRDefault="005B30A5">
      <w:r>
        <w:rPr>
          <w:rFonts w:ascii="Arial" w:eastAsia="Arial" w:hAnsi="Arial" w:cs="Arial"/>
          <w:b/>
          <w:color w:val="000000"/>
          <w:sz w:val="20"/>
          <w:szCs w:val="20"/>
          <w:u w:val="single"/>
          <w:lang w:val="de-DE"/>
        </w:rPr>
        <w:t xml:space="preserve">Probeprüfung Deutsch </w:t>
      </w:r>
      <w:r w:rsidR="009D41BC">
        <w:rPr>
          <w:rFonts w:ascii="Arial" w:eastAsia="Arial" w:hAnsi="Arial" w:cs="Arial"/>
          <w:b/>
          <w:color w:val="000000"/>
          <w:sz w:val="20"/>
          <w:szCs w:val="20"/>
          <w:u w:val="single"/>
          <w:lang w:val="de-DE"/>
        </w:rPr>
        <w:t>Lösung</w:t>
      </w:r>
    </w:p>
    <w:p w14:paraId="25EF1C7A" w14:textId="77777777" w:rsidR="005B30A5" w:rsidRDefault="005B30A5">
      <w:pPr>
        <w:rPr>
          <w:rFonts w:ascii="Arial" w:hAnsi="Arial"/>
          <w:sz w:val="20"/>
          <w:szCs w:val="20"/>
          <w:lang w:val="de-DE"/>
        </w:rPr>
      </w:pPr>
    </w:p>
    <w:p w14:paraId="61243E46" w14:textId="77777777" w:rsidR="005B30A5" w:rsidRPr="00317C2E" w:rsidRDefault="005B30A5">
      <w:pPr>
        <w:rPr>
          <w:lang w:val="de-DE"/>
        </w:rPr>
      </w:pPr>
      <w:r w:rsidRPr="00317C2E">
        <w:rPr>
          <w:rFonts w:ascii="Arial" w:eastAsia="Arial" w:hAnsi="Arial" w:cs="Arial"/>
          <w:color w:val="000000"/>
          <w:sz w:val="20"/>
          <w:szCs w:val="20"/>
          <w:lang w:val="de-DE"/>
        </w:rPr>
        <w:t>LV</w:t>
      </w:r>
    </w:p>
    <w:tbl>
      <w:tblPr>
        <w:tblW w:w="0" w:type="auto"/>
        <w:tblInd w:w="-5" w:type="dxa"/>
        <w:tblLayout w:type="fixed"/>
        <w:tblLook w:val="0000" w:firstRow="0" w:lastRow="0" w:firstColumn="0" w:lastColumn="0" w:noHBand="0" w:noVBand="0"/>
      </w:tblPr>
      <w:tblGrid>
        <w:gridCol w:w="1793"/>
        <w:gridCol w:w="7382"/>
      </w:tblGrid>
      <w:tr w:rsidR="005B30A5" w:rsidRPr="00317C2E" w14:paraId="37C3F78B" w14:textId="77777777">
        <w:tc>
          <w:tcPr>
            <w:tcW w:w="9175" w:type="dxa"/>
            <w:gridSpan w:val="2"/>
            <w:tcBorders>
              <w:top w:val="single" w:sz="4" w:space="0" w:color="00000A"/>
              <w:left w:val="single" w:sz="4" w:space="0" w:color="00000A"/>
              <w:bottom w:val="single" w:sz="4" w:space="0" w:color="00000A"/>
              <w:right w:val="single" w:sz="4" w:space="0" w:color="00000A"/>
            </w:tcBorders>
            <w:shd w:val="clear" w:color="auto" w:fill="FFFFFF"/>
          </w:tcPr>
          <w:p w14:paraId="4675FEFD" w14:textId="77777777" w:rsidR="005B30A5" w:rsidRPr="00317C2E" w:rsidRDefault="005B30A5">
            <w:pPr>
              <w:spacing w:line="254" w:lineRule="auto"/>
              <w:rPr>
                <w:lang w:val="de-DE"/>
              </w:rPr>
            </w:pPr>
            <w:r w:rsidRPr="00317C2E">
              <w:rPr>
                <w:rFonts w:ascii="Arial" w:eastAsia="Arial" w:hAnsi="Arial" w:cs="Arial"/>
                <w:b/>
                <w:color w:val="000000"/>
                <w:sz w:val="20"/>
                <w:szCs w:val="20"/>
                <w:lang w:val="de-DE" w:eastAsia="en-US"/>
              </w:rPr>
              <w:t>LV 1</w:t>
            </w:r>
          </w:p>
        </w:tc>
      </w:tr>
      <w:tr w:rsidR="005B30A5" w:rsidRPr="00317C2E" w14:paraId="7C6F4B39"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73FC5BD8" w14:textId="77777777" w:rsidR="005B30A5" w:rsidRPr="00317C2E" w:rsidRDefault="005B30A5">
            <w:pPr>
              <w:spacing w:line="254" w:lineRule="auto"/>
              <w:rPr>
                <w:lang w:val="de-DE"/>
              </w:rPr>
            </w:pPr>
            <w:r w:rsidRPr="00317C2E">
              <w:rPr>
                <w:rFonts w:ascii="Arial" w:hAnsi="Arial"/>
                <w:sz w:val="20"/>
                <w:szCs w:val="20"/>
                <w:lang w:val="de-DE" w:eastAsia="en-US"/>
              </w:rPr>
              <w:t>1.</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335C7132" w14:textId="77777777" w:rsidR="005B30A5" w:rsidRPr="00317C2E" w:rsidRDefault="00B13D30">
            <w:pPr>
              <w:spacing w:line="254" w:lineRule="auto"/>
              <w:rPr>
                <w:lang w:val="de-DE"/>
              </w:rPr>
            </w:pPr>
            <w:r>
              <w:rPr>
                <w:rFonts w:ascii="Arial" w:hAnsi="Arial"/>
                <w:sz w:val="20"/>
                <w:szCs w:val="20"/>
                <w:lang w:val="de-DE" w:eastAsia="en-US"/>
              </w:rPr>
              <w:t>Dresden</w:t>
            </w:r>
          </w:p>
        </w:tc>
      </w:tr>
      <w:tr w:rsidR="005B30A5" w:rsidRPr="007431E4" w14:paraId="288FF69C"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54A5D586" w14:textId="77777777" w:rsidR="005B30A5" w:rsidRPr="00317C2E" w:rsidRDefault="005B30A5">
            <w:pPr>
              <w:spacing w:line="254" w:lineRule="auto"/>
              <w:rPr>
                <w:lang w:val="de-DE"/>
              </w:rPr>
            </w:pPr>
            <w:r w:rsidRPr="00317C2E">
              <w:rPr>
                <w:rFonts w:ascii="Arial" w:hAnsi="Arial"/>
                <w:sz w:val="20"/>
                <w:szCs w:val="20"/>
                <w:lang w:val="de-DE" w:eastAsia="en-US"/>
              </w:rPr>
              <w:t>2.</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78FD4D6B" w14:textId="77777777" w:rsidR="005B30A5" w:rsidRPr="00317C2E" w:rsidRDefault="00B13D30">
            <w:pPr>
              <w:spacing w:line="254" w:lineRule="auto"/>
              <w:rPr>
                <w:lang w:val="de-DE"/>
              </w:rPr>
            </w:pPr>
            <w:r>
              <w:rPr>
                <w:rFonts w:ascii="Arial" w:hAnsi="Arial"/>
                <w:sz w:val="20"/>
                <w:szCs w:val="20"/>
                <w:lang w:val="de-DE" w:eastAsia="en-US"/>
              </w:rPr>
              <w:t>sein Smartphone und sein Fahrrad</w:t>
            </w:r>
          </w:p>
        </w:tc>
      </w:tr>
      <w:tr w:rsidR="005B30A5" w:rsidRPr="00317C2E" w14:paraId="203602BB"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35F49883" w14:textId="77777777" w:rsidR="005B30A5" w:rsidRPr="00317C2E" w:rsidRDefault="005B30A5">
            <w:pPr>
              <w:spacing w:line="254" w:lineRule="auto"/>
              <w:rPr>
                <w:lang w:val="de-DE"/>
              </w:rPr>
            </w:pPr>
            <w:r w:rsidRPr="00317C2E">
              <w:rPr>
                <w:rFonts w:ascii="Arial" w:hAnsi="Arial"/>
                <w:sz w:val="20"/>
                <w:szCs w:val="20"/>
                <w:lang w:val="de-DE" w:eastAsia="en-US"/>
              </w:rPr>
              <w:t>3.</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038BAB44" w14:textId="77777777" w:rsidR="005B30A5" w:rsidRPr="00317C2E" w:rsidRDefault="00B13D30">
            <w:pPr>
              <w:spacing w:line="254" w:lineRule="auto"/>
              <w:rPr>
                <w:lang w:val="de-DE"/>
              </w:rPr>
            </w:pPr>
            <w:r>
              <w:rPr>
                <w:rFonts w:ascii="Arial" w:hAnsi="Arial"/>
                <w:sz w:val="20"/>
                <w:szCs w:val="20"/>
                <w:lang w:val="de-DE" w:eastAsia="en-US"/>
              </w:rPr>
              <w:t>langweilig</w:t>
            </w:r>
          </w:p>
        </w:tc>
      </w:tr>
      <w:tr w:rsidR="005B30A5" w:rsidRPr="00317C2E" w14:paraId="5CD75A48"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53138E28" w14:textId="77777777" w:rsidR="005B30A5" w:rsidRPr="00317C2E" w:rsidRDefault="005B30A5">
            <w:pPr>
              <w:spacing w:line="254" w:lineRule="auto"/>
              <w:rPr>
                <w:lang w:val="de-DE"/>
              </w:rPr>
            </w:pPr>
            <w:r w:rsidRPr="00317C2E">
              <w:rPr>
                <w:rFonts w:ascii="Arial" w:hAnsi="Arial"/>
                <w:sz w:val="20"/>
                <w:szCs w:val="20"/>
                <w:lang w:val="de-DE" w:eastAsia="en-US"/>
              </w:rPr>
              <w:t>4.</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304186A6" w14:textId="77777777" w:rsidR="005B30A5" w:rsidRPr="00317C2E" w:rsidRDefault="00B13D30">
            <w:pPr>
              <w:spacing w:line="254" w:lineRule="auto"/>
              <w:rPr>
                <w:lang w:val="de-DE"/>
              </w:rPr>
            </w:pPr>
            <w:proofErr w:type="spellStart"/>
            <w:r>
              <w:rPr>
                <w:rFonts w:ascii="Arial" w:hAnsi="Arial"/>
                <w:sz w:val="20"/>
                <w:szCs w:val="20"/>
                <w:lang w:val="de-DE" w:eastAsia="en-US"/>
              </w:rPr>
              <w:t>messenger</w:t>
            </w:r>
            <w:proofErr w:type="spellEnd"/>
          </w:p>
        </w:tc>
      </w:tr>
      <w:tr w:rsidR="005B30A5" w:rsidRPr="00317C2E" w14:paraId="201836D0"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4CAF5D0A" w14:textId="77777777" w:rsidR="005B30A5" w:rsidRPr="00317C2E" w:rsidRDefault="005B30A5">
            <w:pPr>
              <w:spacing w:line="254" w:lineRule="auto"/>
              <w:rPr>
                <w:lang w:val="de-DE"/>
              </w:rPr>
            </w:pPr>
            <w:r w:rsidRPr="00317C2E">
              <w:rPr>
                <w:rFonts w:ascii="Arial" w:hAnsi="Arial"/>
                <w:sz w:val="20"/>
                <w:szCs w:val="20"/>
                <w:lang w:val="de-DE" w:eastAsia="en-US"/>
              </w:rPr>
              <w:t>5.</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7E911D26" w14:textId="77777777" w:rsidR="005B30A5" w:rsidRPr="00317C2E" w:rsidRDefault="00B13D30">
            <w:pPr>
              <w:spacing w:line="254" w:lineRule="auto"/>
              <w:rPr>
                <w:lang w:val="de-DE"/>
              </w:rPr>
            </w:pPr>
            <w:r>
              <w:rPr>
                <w:rFonts w:ascii="Arial" w:hAnsi="Arial"/>
                <w:sz w:val="20"/>
                <w:szCs w:val="20"/>
                <w:lang w:val="de-DE" w:eastAsia="en-US"/>
              </w:rPr>
              <w:t>6 Stunden</w:t>
            </w:r>
          </w:p>
        </w:tc>
      </w:tr>
      <w:tr w:rsidR="005B30A5" w:rsidRPr="00317C2E" w14:paraId="5D851170" w14:textId="77777777">
        <w:tc>
          <w:tcPr>
            <w:tcW w:w="9175" w:type="dxa"/>
            <w:gridSpan w:val="2"/>
            <w:tcBorders>
              <w:top w:val="single" w:sz="4" w:space="0" w:color="00000A"/>
              <w:left w:val="single" w:sz="4" w:space="0" w:color="00000A"/>
              <w:bottom w:val="single" w:sz="4" w:space="0" w:color="00000A"/>
              <w:right w:val="single" w:sz="4" w:space="0" w:color="00000A"/>
            </w:tcBorders>
            <w:shd w:val="clear" w:color="auto" w:fill="FFFFFF"/>
          </w:tcPr>
          <w:p w14:paraId="5BFB94B7" w14:textId="77777777" w:rsidR="005B30A5" w:rsidRPr="00317C2E" w:rsidRDefault="005B30A5">
            <w:pPr>
              <w:spacing w:line="254" w:lineRule="auto"/>
              <w:rPr>
                <w:lang w:val="de-DE"/>
              </w:rPr>
            </w:pPr>
            <w:r w:rsidRPr="00317C2E">
              <w:rPr>
                <w:rFonts w:ascii="Arial" w:eastAsia="Arial" w:hAnsi="Arial" w:cs="Arial"/>
                <w:b/>
                <w:color w:val="000000"/>
                <w:sz w:val="20"/>
                <w:szCs w:val="20"/>
                <w:lang w:val="de-DE" w:eastAsia="en-US"/>
              </w:rPr>
              <w:t>LV 2</w:t>
            </w:r>
          </w:p>
        </w:tc>
      </w:tr>
      <w:tr w:rsidR="005B30A5" w:rsidRPr="00317C2E" w14:paraId="2CBE4277"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54FAD12D" w14:textId="77777777" w:rsidR="005B30A5" w:rsidRPr="00317C2E" w:rsidRDefault="005B30A5">
            <w:pPr>
              <w:spacing w:line="254" w:lineRule="auto"/>
              <w:rPr>
                <w:lang w:val="de-DE"/>
              </w:rPr>
            </w:pPr>
            <w:r w:rsidRPr="00317C2E">
              <w:rPr>
                <w:rFonts w:ascii="Arial" w:hAnsi="Arial"/>
                <w:sz w:val="20"/>
                <w:szCs w:val="20"/>
                <w:lang w:val="de-DE" w:eastAsia="en-US"/>
              </w:rPr>
              <w:t>6.</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35377CDF" w14:textId="5CED3D28" w:rsidR="005B30A5" w:rsidRPr="00317C2E" w:rsidRDefault="00D851CA">
            <w:pPr>
              <w:spacing w:line="254" w:lineRule="auto"/>
              <w:rPr>
                <w:lang w:val="de-DE"/>
              </w:rPr>
            </w:pPr>
            <w:r>
              <w:rPr>
                <w:rFonts w:ascii="Arial" w:hAnsi="Arial"/>
                <w:sz w:val="20"/>
                <w:szCs w:val="20"/>
                <w:lang w:val="de-DE" w:eastAsia="en-US"/>
              </w:rPr>
              <w:t>A</w:t>
            </w:r>
          </w:p>
        </w:tc>
      </w:tr>
      <w:tr w:rsidR="005B30A5" w:rsidRPr="00317C2E" w14:paraId="4780F8ED"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1A08A5B3" w14:textId="77777777" w:rsidR="005B30A5" w:rsidRPr="00317C2E" w:rsidRDefault="005B30A5">
            <w:pPr>
              <w:spacing w:line="254" w:lineRule="auto"/>
              <w:rPr>
                <w:lang w:val="de-DE"/>
              </w:rPr>
            </w:pPr>
            <w:r w:rsidRPr="00317C2E">
              <w:rPr>
                <w:rFonts w:ascii="Arial" w:hAnsi="Arial"/>
                <w:sz w:val="20"/>
                <w:szCs w:val="20"/>
                <w:lang w:val="de-DE" w:eastAsia="en-US"/>
              </w:rPr>
              <w:t>7.</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58C98F08" w14:textId="5FAFC462" w:rsidR="005B30A5" w:rsidRPr="00317C2E" w:rsidRDefault="00D851CA">
            <w:pPr>
              <w:spacing w:line="254" w:lineRule="auto"/>
              <w:rPr>
                <w:lang w:val="de-DE"/>
              </w:rPr>
            </w:pPr>
            <w:r>
              <w:rPr>
                <w:rFonts w:ascii="Arial" w:hAnsi="Arial"/>
                <w:sz w:val="20"/>
                <w:szCs w:val="20"/>
                <w:lang w:val="de-DE" w:eastAsia="en-US"/>
              </w:rPr>
              <w:t>C</w:t>
            </w:r>
          </w:p>
        </w:tc>
      </w:tr>
      <w:tr w:rsidR="005B30A5" w:rsidRPr="00317C2E" w14:paraId="15CBEFE2"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39DA7FD4" w14:textId="77777777" w:rsidR="005B30A5" w:rsidRPr="00317C2E" w:rsidRDefault="005B30A5">
            <w:pPr>
              <w:spacing w:line="254" w:lineRule="auto"/>
              <w:rPr>
                <w:lang w:val="de-DE"/>
              </w:rPr>
            </w:pPr>
            <w:r w:rsidRPr="00317C2E">
              <w:rPr>
                <w:rFonts w:ascii="Arial" w:hAnsi="Arial"/>
                <w:sz w:val="20"/>
                <w:szCs w:val="20"/>
                <w:lang w:val="de-DE" w:eastAsia="en-US"/>
              </w:rPr>
              <w:t>8.</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0E66B8CB" w14:textId="34C0C620" w:rsidR="005B30A5" w:rsidRPr="00317C2E" w:rsidRDefault="00D60450">
            <w:pPr>
              <w:spacing w:line="254" w:lineRule="auto"/>
              <w:rPr>
                <w:lang w:val="de-DE"/>
              </w:rPr>
            </w:pPr>
            <w:r>
              <w:rPr>
                <w:rFonts w:ascii="Arial" w:hAnsi="Arial"/>
                <w:sz w:val="20"/>
                <w:szCs w:val="20"/>
                <w:lang w:val="de-DE" w:eastAsia="en-US"/>
              </w:rPr>
              <w:t>B</w:t>
            </w:r>
          </w:p>
        </w:tc>
      </w:tr>
      <w:tr w:rsidR="005B30A5" w:rsidRPr="00317C2E" w14:paraId="4911E3D8"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4BBE640D" w14:textId="77777777" w:rsidR="005B30A5" w:rsidRPr="00317C2E" w:rsidRDefault="005B30A5">
            <w:pPr>
              <w:spacing w:line="254" w:lineRule="auto"/>
              <w:rPr>
                <w:lang w:val="de-DE"/>
              </w:rPr>
            </w:pPr>
            <w:r w:rsidRPr="00317C2E">
              <w:rPr>
                <w:rFonts w:ascii="Arial" w:hAnsi="Arial"/>
                <w:sz w:val="20"/>
                <w:szCs w:val="20"/>
                <w:lang w:val="de-DE" w:eastAsia="en-US"/>
              </w:rPr>
              <w:t>9.</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62113457" w14:textId="07DC7EE7" w:rsidR="005B30A5" w:rsidRPr="00317C2E" w:rsidRDefault="00D60450">
            <w:pPr>
              <w:spacing w:line="254" w:lineRule="auto"/>
              <w:rPr>
                <w:lang w:val="de-DE"/>
              </w:rPr>
            </w:pPr>
            <w:r>
              <w:rPr>
                <w:rFonts w:ascii="Arial" w:hAnsi="Arial"/>
                <w:sz w:val="20"/>
                <w:szCs w:val="20"/>
                <w:lang w:val="de-DE" w:eastAsia="en-US"/>
              </w:rPr>
              <w:t>D</w:t>
            </w:r>
          </w:p>
        </w:tc>
      </w:tr>
      <w:tr w:rsidR="005B30A5" w:rsidRPr="00317C2E" w14:paraId="4447EDAD" w14:textId="77777777">
        <w:tblPrEx>
          <w:tblCellMar>
            <w:left w:w="10" w:type="dxa"/>
            <w:right w:w="10" w:type="dxa"/>
          </w:tblCellMar>
        </w:tblPrEx>
        <w:tc>
          <w:tcPr>
            <w:tcW w:w="1793" w:type="dxa"/>
            <w:tcBorders>
              <w:top w:val="single" w:sz="4" w:space="0" w:color="00000A"/>
              <w:left w:val="single" w:sz="4" w:space="0" w:color="00000A"/>
              <w:bottom w:val="single" w:sz="4" w:space="0" w:color="00000A"/>
            </w:tcBorders>
            <w:shd w:val="clear" w:color="auto" w:fill="FFFFFF"/>
          </w:tcPr>
          <w:p w14:paraId="4E5EA112" w14:textId="77777777" w:rsidR="005B30A5" w:rsidRPr="00317C2E" w:rsidRDefault="005B30A5">
            <w:pPr>
              <w:spacing w:line="254" w:lineRule="auto"/>
              <w:rPr>
                <w:lang w:val="de-DE"/>
              </w:rPr>
            </w:pPr>
            <w:r w:rsidRPr="00317C2E">
              <w:rPr>
                <w:rFonts w:ascii="Arial" w:hAnsi="Arial"/>
                <w:sz w:val="20"/>
                <w:szCs w:val="20"/>
                <w:lang w:val="de-DE" w:eastAsia="en-US"/>
              </w:rPr>
              <w:t>10.</w:t>
            </w:r>
          </w:p>
        </w:tc>
        <w:tc>
          <w:tcPr>
            <w:tcW w:w="7382" w:type="dxa"/>
            <w:tcBorders>
              <w:top w:val="single" w:sz="4" w:space="0" w:color="00000A"/>
              <w:left w:val="single" w:sz="4" w:space="0" w:color="00000A"/>
              <w:bottom w:val="single" w:sz="4" w:space="0" w:color="00000A"/>
              <w:right w:val="single" w:sz="4" w:space="0" w:color="00000A"/>
            </w:tcBorders>
            <w:shd w:val="clear" w:color="auto" w:fill="FFFFFF"/>
          </w:tcPr>
          <w:p w14:paraId="1F5613F2" w14:textId="7B7F6C71" w:rsidR="005B30A5" w:rsidRPr="00317C2E" w:rsidRDefault="00D60450">
            <w:pPr>
              <w:spacing w:line="254" w:lineRule="auto"/>
              <w:rPr>
                <w:lang w:val="de-DE"/>
              </w:rPr>
            </w:pPr>
            <w:r>
              <w:rPr>
                <w:rFonts w:ascii="Arial" w:hAnsi="Arial"/>
                <w:sz w:val="20"/>
                <w:szCs w:val="20"/>
                <w:lang w:val="de-DE" w:eastAsia="en-US"/>
              </w:rPr>
              <w:t>C</w:t>
            </w:r>
          </w:p>
        </w:tc>
      </w:tr>
    </w:tbl>
    <w:p w14:paraId="1675D99F" w14:textId="77777777" w:rsidR="005B30A5" w:rsidRPr="00317C2E" w:rsidRDefault="005B30A5">
      <w:pPr>
        <w:tabs>
          <w:tab w:val="left" w:pos="7020"/>
        </w:tabs>
        <w:rPr>
          <w:rFonts w:ascii="Arial" w:hAnsi="Arial"/>
          <w:sz w:val="20"/>
          <w:szCs w:val="20"/>
          <w:lang w:val="de-DE"/>
        </w:rPr>
      </w:pPr>
    </w:p>
    <w:tbl>
      <w:tblPr>
        <w:tblW w:w="0" w:type="auto"/>
        <w:tblInd w:w="-5" w:type="dxa"/>
        <w:tblLayout w:type="fixed"/>
        <w:tblLook w:val="0000" w:firstRow="0" w:lastRow="0" w:firstColumn="0" w:lastColumn="0" w:noHBand="0" w:noVBand="0"/>
      </w:tblPr>
      <w:tblGrid>
        <w:gridCol w:w="1974"/>
        <w:gridCol w:w="7381"/>
      </w:tblGrid>
      <w:tr w:rsidR="005B30A5" w:rsidRPr="00241C40" w14:paraId="18AB9893" w14:textId="77777777">
        <w:tc>
          <w:tcPr>
            <w:tcW w:w="9355" w:type="dxa"/>
            <w:gridSpan w:val="2"/>
            <w:tcBorders>
              <w:top w:val="single" w:sz="4" w:space="0" w:color="00000A"/>
              <w:left w:val="single" w:sz="4" w:space="0" w:color="00000A"/>
              <w:bottom w:val="single" w:sz="4" w:space="0" w:color="00000A"/>
              <w:right w:val="single" w:sz="4" w:space="0" w:color="00000A"/>
            </w:tcBorders>
            <w:shd w:val="clear" w:color="auto" w:fill="FFFFFF"/>
          </w:tcPr>
          <w:p w14:paraId="422A5F16" w14:textId="77777777" w:rsidR="005B30A5" w:rsidRPr="00317C2E" w:rsidRDefault="005B30A5">
            <w:pPr>
              <w:spacing w:line="254" w:lineRule="auto"/>
              <w:rPr>
                <w:lang w:val="de-DE"/>
              </w:rPr>
            </w:pPr>
            <w:r w:rsidRPr="00317C2E">
              <w:rPr>
                <w:rFonts w:ascii="Arial" w:eastAsia="Arial" w:hAnsi="Arial" w:cs="Arial"/>
                <w:b/>
                <w:color w:val="000000"/>
                <w:sz w:val="20"/>
                <w:szCs w:val="20"/>
                <w:lang w:val="de-DE" w:eastAsia="en-US"/>
              </w:rPr>
              <w:t xml:space="preserve">HV 1          </w:t>
            </w:r>
            <w:r w:rsidRPr="00317C2E">
              <w:rPr>
                <w:rFonts w:ascii="Arial" w:eastAsia="Arial" w:hAnsi="Arial"/>
                <w:b/>
                <w:color w:val="000000"/>
                <w:kern w:val="0"/>
                <w:sz w:val="20"/>
                <w:szCs w:val="20"/>
                <w:lang w:val="de-DE" w:eastAsia="pl-PL"/>
              </w:rPr>
              <w:t xml:space="preserve">Quellen: </w:t>
            </w:r>
            <w:r w:rsidRPr="00317C2E">
              <w:rPr>
                <w:rFonts w:ascii="Arial" w:hAnsi="Arial"/>
                <w:kern w:val="0"/>
                <w:sz w:val="20"/>
                <w:szCs w:val="20"/>
                <w:lang w:val="de-DE" w:eastAsia="pl-PL"/>
              </w:rPr>
              <w:t xml:space="preserve">Text 1: </w:t>
            </w:r>
            <w:r w:rsidRPr="00312CA1">
              <w:rPr>
                <w:rFonts w:ascii="Arial" w:hAnsi="Arial"/>
                <w:i/>
                <w:kern w:val="0"/>
                <w:sz w:val="20"/>
                <w:szCs w:val="20"/>
                <w:lang w:val="de-DE" w:eastAsia="pl-PL"/>
              </w:rPr>
              <w:t>Studio 21 A1,</w:t>
            </w:r>
            <w:r w:rsidRPr="00317C2E">
              <w:rPr>
                <w:rFonts w:ascii="Arial" w:hAnsi="Arial"/>
                <w:kern w:val="0"/>
                <w:sz w:val="20"/>
                <w:szCs w:val="20"/>
                <w:lang w:val="de-DE" w:eastAsia="pl-PL"/>
              </w:rPr>
              <w:t xml:space="preserve"> </w:t>
            </w:r>
            <w:r w:rsidR="00312CA1">
              <w:rPr>
                <w:rFonts w:ascii="Arial" w:hAnsi="Arial"/>
                <w:kern w:val="0"/>
                <w:sz w:val="20"/>
                <w:szCs w:val="20"/>
                <w:lang w:val="de-DE" w:eastAsia="pl-PL"/>
              </w:rPr>
              <w:t xml:space="preserve">Einheit 9 172/6 </w:t>
            </w:r>
            <w:r w:rsidRPr="00317C2E">
              <w:rPr>
                <w:rFonts w:ascii="Arial" w:hAnsi="Arial"/>
                <w:kern w:val="0"/>
                <w:sz w:val="20"/>
                <w:szCs w:val="20"/>
                <w:lang w:val="de-DE" w:eastAsia="pl-PL"/>
              </w:rPr>
              <w:t>Übungsteil, Track 2/2</w:t>
            </w:r>
            <w:r w:rsidR="00312CA1">
              <w:rPr>
                <w:rFonts w:ascii="Arial" w:hAnsi="Arial"/>
                <w:kern w:val="0"/>
                <w:sz w:val="20"/>
                <w:szCs w:val="20"/>
                <w:lang w:val="de-DE" w:eastAsia="pl-PL"/>
              </w:rPr>
              <w:t>2</w:t>
            </w:r>
          </w:p>
          <w:p w14:paraId="6E8E9CEA" w14:textId="786D1929" w:rsidR="005B30A5" w:rsidRPr="00241C40" w:rsidRDefault="005B30A5">
            <w:pPr>
              <w:widowControl/>
              <w:suppressAutoHyphens w:val="0"/>
              <w:overflowPunct/>
              <w:autoSpaceDE/>
              <w:rPr>
                <w:lang w:val="en-GB"/>
              </w:rPr>
            </w:pPr>
            <w:r w:rsidRPr="00241C40">
              <w:rPr>
                <w:rFonts w:ascii="Arial" w:hAnsi="Arial"/>
                <w:kern w:val="0"/>
                <w:sz w:val="20"/>
                <w:szCs w:val="20"/>
                <w:lang w:val="en-GB" w:eastAsia="pl-PL"/>
              </w:rPr>
              <w:t xml:space="preserve">                                  Text 2: </w:t>
            </w:r>
            <w:proofErr w:type="spellStart"/>
            <w:r w:rsidR="00241C40" w:rsidRPr="00241C40">
              <w:rPr>
                <w:rFonts w:ascii="Arial" w:hAnsi="Arial"/>
                <w:i/>
                <w:kern w:val="0"/>
                <w:sz w:val="20"/>
                <w:szCs w:val="20"/>
                <w:lang w:val="en-GB" w:eastAsia="pl-PL"/>
              </w:rPr>
              <w:t>Begegnungen</w:t>
            </w:r>
            <w:proofErr w:type="spellEnd"/>
            <w:r w:rsidR="00241C40" w:rsidRPr="00241C40">
              <w:rPr>
                <w:rFonts w:ascii="Arial" w:hAnsi="Arial"/>
                <w:i/>
                <w:kern w:val="0"/>
                <w:sz w:val="20"/>
                <w:szCs w:val="20"/>
                <w:lang w:val="en-GB" w:eastAsia="pl-PL"/>
              </w:rPr>
              <w:t xml:space="preserve"> A1, S.175/A10, CD 2 Trac</w:t>
            </w:r>
            <w:r w:rsidR="00241C40">
              <w:rPr>
                <w:rFonts w:ascii="Arial" w:hAnsi="Arial"/>
                <w:i/>
                <w:kern w:val="0"/>
                <w:sz w:val="20"/>
                <w:szCs w:val="20"/>
                <w:lang w:val="en-GB" w:eastAsia="pl-PL"/>
              </w:rPr>
              <w:t>k 26</w:t>
            </w:r>
          </w:p>
          <w:p w14:paraId="7026B99C" w14:textId="77777777" w:rsidR="005B30A5" w:rsidRPr="00241C40" w:rsidRDefault="005B30A5">
            <w:pPr>
              <w:spacing w:line="254" w:lineRule="auto"/>
              <w:rPr>
                <w:rFonts w:ascii="Arial" w:eastAsia="Arial" w:hAnsi="Arial"/>
                <w:b/>
                <w:color w:val="000000"/>
                <w:kern w:val="0"/>
                <w:sz w:val="24"/>
                <w:szCs w:val="24"/>
                <w:lang w:val="en-GB" w:eastAsia="pl-PL"/>
              </w:rPr>
            </w:pPr>
          </w:p>
        </w:tc>
      </w:tr>
      <w:tr w:rsidR="005B30A5" w:rsidRPr="00317C2E" w14:paraId="4B3FDA2A"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0A08FF78" w14:textId="77777777" w:rsidR="005B30A5" w:rsidRPr="00317C2E" w:rsidRDefault="005B30A5">
            <w:pPr>
              <w:spacing w:line="254" w:lineRule="auto"/>
              <w:rPr>
                <w:lang w:val="de-DE"/>
              </w:rPr>
            </w:pPr>
            <w:r w:rsidRPr="00317C2E">
              <w:rPr>
                <w:rFonts w:ascii="Arial" w:hAnsi="Arial"/>
                <w:sz w:val="20"/>
                <w:szCs w:val="20"/>
                <w:lang w:val="de-DE" w:eastAsia="en-US"/>
              </w:rPr>
              <w:t>11.</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163D5DB0" w14:textId="5A459CB8" w:rsidR="005B30A5" w:rsidRPr="00317C2E" w:rsidRDefault="00E060D3">
            <w:pPr>
              <w:spacing w:line="276" w:lineRule="auto"/>
              <w:rPr>
                <w:lang w:val="de-DE"/>
              </w:rPr>
            </w:pPr>
            <w:r>
              <w:rPr>
                <w:rFonts w:ascii="Arial" w:hAnsi="Arial"/>
                <w:sz w:val="20"/>
                <w:szCs w:val="20"/>
                <w:lang w:val="de-DE" w:eastAsia="en-US"/>
              </w:rPr>
              <w:t xml:space="preserve">im Nordosten </w:t>
            </w:r>
          </w:p>
        </w:tc>
      </w:tr>
      <w:tr w:rsidR="005B30A5" w:rsidRPr="007431E4" w14:paraId="730BF3A9"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6BA1640F" w14:textId="77777777" w:rsidR="005B30A5" w:rsidRPr="00317C2E" w:rsidRDefault="005B30A5">
            <w:pPr>
              <w:spacing w:line="254" w:lineRule="auto"/>
              <w:rPr>
                <w:lang w:val="de-DE"/>
              </w:rPr>
            </w:pPr>
            <w:r w:rsidRPr="00317C2E">
              <w:rPr>
                <w:rFonts w:ascii="Arial" w:hAnsi="Arial"/>
                <w:sz w:val="20"/>
                <w:szCs w:val="20"/>
                <w:lang w:val="de-DE" w:eastAsia="en-US"/>
              </w:rPr>
              <w:t>12.</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29887562" w14:textId="77777777" w:rsidR="005B30A5" w:rsidRPr="00317C2E" w:rsidRDefault="00E060D3">
            <w:pPr>
              <w:spacing w:line="276" w:lineRule="auto"/>
              <w:rPr>
                <w:lang w:val="de-DE"/>
              </w:rPr>
            </w:pPr>
            <w:r>
              <w:rPr>
                <w:rFonts w:ascii="Arial" w:hAnsi="Arial"/>
                <w:sz w:val="20"/>
                <w:szCs w:val="20"/>
                <w:lang w:val="de-DE" w:eastAsia="en-US"/>
              </w:rPr>
              <w:t>fahren sie mit dem Schiff</w:t>
            </w:r>
          </w:p>
        </w:tc>
      </w:tr>
      <w:tr w:rsidR="005B30A5" w:rsidRPr="00317C2E" w14:paraId="7A1B39E8"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2C8F8A0A" w14:textId="77777777" w:rsidR="005B30A5" w:rsidRPr="00317C2E" w:rsidRDefault="005B30A5">
            <w:pPr>
              <w:spacing w:line="254" w:lineRule="auto"/>
              <w:rPr>
                <w:lang w:val="de-DE"/>
              </w:rPr>
            </w:pPr>
            <w:r w:rsidRPr="00317C2E">
              <w:rPr>
                <w:rFonts w:ascii="Arial" w:hAnsi="Arial"/>
                <w:sz w:val="20"/>
                <w:szCs w:val="20"/>
                <w:lang w:val="de-DE" w:eastAsia="en-US"/>
              </w:rPr>
              <w:t>13.</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19AF6DFD" w14:textId="77777777" w:rsidR="005B30A5" w:rsidRPr="00E060D3" w:rsidRDefault="00E060D3">
            <w:pPr>
              <w:spacing w:line="276" w:lineRule="auto"/>
              <w:rPr>
                <w:rFonts w:ascii="Arial" w:hAnsi="Arial" w:cs="Arial"/>
                <w:sz w:val="20"/>
                <w:szCs w:val="20"/>
                <w:lang w:val="de-DE"/>
              </w:rPr>
            </w:pPr>
            <w:r w:rsidRPr="00E060D3">
              <w:rPr>
                <w:rFonts w:ascii="Arial" w:hAnsi="Arial" w:cs="Arial"/>
                <w:sz w:val="20"/>
                <w:szCs w:val="20"/>
                <w:lang w:val="de-DE"/>
              </w:rPr>
              <w:t>2009</w:t>
            </w:r>
          </w:p>
        </w:tc>
      </w:tr>
      <w:tr w:rsidR="005B30A5" w:rsidRPr="00317C2E" w14:paraId="0DD13CF0"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01895F90" w14:textId="77777777" w:rsidR="005B30A5" w:rsidRPr="00317C2E" w:rsidRDefault="005B30A5">
            <w:pPr>
              <w:spacing w:line="254" w:lineRule="auto"/>
              <w:rPr>
                <w:lang w:val="de-DE"/>
              </w:rPr>
            </w:pPr>
            <w:r w:rsidRPr="00317C2E">
              <w:rPr>
                <w:rFonts w:ascii="Arial" w:hAnsi="Arial"/>
                <w:sz w:val="20"/>
                <w:szCs w:val="20"/>
                <w:lang w:val="de-DE" w:eastAsia="en-US"/>
              </w:rPr>
              <w:t>14.</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0E23C88B" w14:textId="77777777" w:rsidR="005B30A5" w:rsidRPr="00317C2E" w:rsidRDefault="00312CA1">
            <w:pPr>
              <w:spacing w:line="276" w:lineRule="auto"/>
              <w:rPr>
                <w:lang w:val="de-DE"/>
              </w:rPr>
            </w:pPr>
            <w:r>
              <w:rPr>
                <w:rFonts w:ascii="Arial" w:hAnsi="Arial"/>
                <w:sz w:val="20"/>
                <w:szCs w:val="20"/>
                <w:lang w:val="de-DE" w:eastAsia="en-US"/>
              </w:rPr>
              <w:t>Musik aus ganz Europa</w:t>
            </w:r>
          </w:p>
        </w:tc>
      </w:tr>
      <w:tr w:rsidR="005B30A5" w:rsidRPr="00317C2E" w14:paraId="18C364C3"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2F1B8A42" w14:textId="77777777" w:rsidR="005B30A5" w:rsidRPr="00317C2E" w:rsidRDefault="005B30A5">
            <w:pPr>
              <w:spacing w:line="254" w:lineRule="auto"/>
              <w:rPr>
                <w:lang w:val="de-DE"/>
              </w:rPr>
            </w:pPr>
            <w:r w:rsidRPr="00317C2E">
              <w:rPr>
                <w:rFonts w:ascii="Arial" w:hAnsi="Arial"/>
                <w:sz w:val="20"/>
                <w:szCs w:val="20"/>
                <w:lang w:val="de-DE" w:eastAsia="en-US"/>
              </w:rPr>
              <w:t>15.</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4E93D79C" w14:textId="77777777" w:rsidR="005B30A5" w:rsidRPr="00317C2E" w:rsidRDefault="00312CA1">
            <w:pPr>
              <w:spacing w:line="276" w:lineRule="auto"/>
              <w:rPr>
                <w:lang w:val="de-DE"/>
              </w:rPr>
            </w:pPr>
            <w:r>
              <w:rPr>
                <w:rFonts w:ascii="Arial" w:hAnsi="Arial"/>
                <w:sz w:val="20"/>
                <w:szCs w:val="20"/>
                <w:lang w:val="de-DE" w:eastAsia="en-US"/>
              </w:rPr>
              <w:t>die Linzer Torte</w:t>
            </w:r>
          </w:p>
        </w:tc>
      </w:tr>
      <w:tr w:rsidR="005B30A5" w:rsidRPr="00317C2E" w14:paraId="020C046B" w14:textId="77777777">
        <w:tc>
          <w:tcPr>
            <w:tcW w:w="9355" w:type="dxa"/>
            <w:gridSpan w:val="2"/>
            <w:tcBorders>
              <w:top w:val="single" w:sz="4" w:space="0" w:color="00000A"/>
              <w:left w:val="single" w:sz="4" w:space="0" w:color="00000A"/>
              <w:bottom w:val="single" w:sz="4" w:space="0" w:color="00000A"/>
              <w:right w:val="single" w:sz="4" w:space="0" w:color="00000A"/>
            </w:tcBorders>
            <w:shd w:val="clear" w:color="auto" w:fill="FFFFFF"/>
          </w:tcPr>
          <w:p w14:paraId="1AFD49FC" w14:textId="77777777" w:rsidR="005B30A5" w:rsidRPr="00317C2E" w:rsidRDefault="005B30A5">
            <w:pPr>
              <w:spacing w:line="254" w:lineRule="auto"/>
              <w:rPr>
                <w:lang w:val="de-DE"/>
              </w:rPr>
            </w:pPr>
            <w:r w:rsidRPr="00317C2E">
              <w:rPr>
                <w:rFonts w:ascii="Arial" w:eastAsia="Arial" w:hAnsi="Arial" w:cs="Arial"/>
                <w:b/>
                <w:color w:val="000000"/>
                <w:sz w:val="20"/>
                <w:szCs w:val="20"/>
                <w:lang w:val="de-DE" w:eastAsia="en-US"/>
              </w:rPr>
              <w:t>HV 2</w:t>
            </w:r>
          </w:p>
        </w:tc>
      </w:tr>
      <w:tr w:rsidR="005B30A5" w:rsidRPr="00317C2E" w14:paraId="2FA3056E"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2212355F" w14:textId="77777777" w:rsidR="005B30A5" w:rsidRPr="00317C2E" w:rsidRDefault="005B30A5">
            <w:pPr>
              <w:spacing w:line="254" w:lineRule="auto"/>
              <w:rPr>
                <w:lang w:val="de-DE"/>
              </w:rPr>
            </w:pPr>
            <w:r w:rsidRPr="00317C2E">
              <w:rPr>
                <w:rFonts w:ascii="Arial" w:hAnsi="Arial"/>
                <w:sz w:val="20"/>
                <w:szCs w:val="20"/>
                <w:lang w:val="de-DE" w:eastAsia="en-US"/>
              </w:rPr>
              <w:t>16.</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2F962F58" w14:textId="075331D6" w:rsidR="005B30A5" w:rsidRPr="00317C2E" w:rsidRDefault="00241C40">
            <w:pPr>
              <w:spacing w:line="276" w:lineRule="auto"/>
              <w:rPr>
                <w:lang w:val="de-DE"/>
              </w:rPr>
            </w:pPr>
            <w:r>
              <w:rPr>
                <w:rFonts w:ascii="Arial" w:hAnsi="Arial"/>
                <w:sz w:val="20"/>
                <w:szCs w:val="20"/>
                <w:lang w:val="de-DE" w:eastAsia="en-US"/>
              </w:rPr>
              <w:t>C</w:t>
            </w:r>
          </w:p>
        </w:tc>
      </w:tr>
      <w:tr w:rsidR="005B30A5" w:rsidRPr="00317C2E" w14:paraId="2079C462"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1C142B39" w14:textId="77777777" w:rsidR="005B30A5" w:rsidRPr="00317C2E" w:rsidRDefault="005B30A5">
            <w:pPr>
              <w:spacing w:line="254" w:lineRule="auto"/>
              <w:rPr>
                <w:lang w:val="de-DE"/>
              </w:rPr>
            </w:pPr>
            <w:r w:rsidRPr="00317C2E">
              <w:rPr>
                <w:rFonts w:ascii="Arial" w:hAnsi="Arial"/>
                <w:sz w:val="20"/>
                <w:szCs w:val="20"/>
                <w:lang w:val="de-DE" w:eastAsia="en-US"/>
              </w:rPr>
              <w:t>17.</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4CCAF084" w14:textId="6A5117AF" w:rsidR="005B30A5" w:rsidRPr="00317C2E" w:rsidRDefault="009D41BC">
            <w:pPr>
              <w:spacing w:line="276" w:lineRule="auto"/>
              <w:rPr>
                <w:lang w:val="de-DE"/>
              </w:rPr>
            </w:pPr>
            <w:r>
              <w:rPr>
                <w:rFonts w:ascii="Arial" w:hAnsi="Arial"/>
                <w:sz w:val="20"/>
                <w:szCs w:val="20"/>
                <w:lang w:val="de-DE" w:eastAsia="en-US"/>
              </w:rPr>
              <w:t>A</w:t>
            </w:r>
          </w:p>
        </w:tc>
      </w:tr>
      <w:tr w:rsidR="005B30A5" w:rsidRPr="00317C2E" w14:paraId="4469D86B"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7A6FA190" w14:textId="77777777" w:rsidR="005B30A5" w:rsidRPr="00317C2E" w:rsidRDefault="005B30A5">
            <w:pPr>
              <w:spacing w:line="254" w:lineRule="auto"/>
              <w:rPr>
                <w:lang w:val="de-DE"/>
              </w:rPr>
            </w:pPr>
            <w:r w:rsidRPr="00317C2E">
              <w:rPr>
                <w:rFonts w:ascii="Arial" w:hAnsi="Arial"/>
                <w:sz w:val="20"/>
                <w:szCs w:val="20"/>
                <w:lang w:val="de-DE" w:eastAsia="en-US"/>
              </w:rPr>
              <w:t>18.</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279619D5" w14:textId="499DBDF3" w:rsidR="005B30A5" w:rsidRPr="00317C2E" w:rsidRDefault="009D41BC">
            <w:pPr>
              <w:spacing w:line="276" w:lineRule="auto"/>
              <w:rPr>
                <w:lang w:val="de-DE"/>
              </w:rPr>
            </w:pPr>
            <w:r>
              <w:rPr>
                <w:rFonts w:ascii="Arial" w:hAnsi="Arial"/>
                <w:sz w:val="20"/>
                <w:szCs w:val="20"/>
                <w:lang w:val="de-DE" w:eastAsia="en-US"/>
              </w:rPr>
              <w:t>B</w:t>
            </w:r>
          </w:p>
        </w:tc>
      </w:tr>
      <w:tr w:rsidR="005B30A5" w:rsidRPr="00317C2E" w14:paraId="0BBAB9D5"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2BA06B1F" w14:textId="77777777" w:rsidR="005B30A5" w:rsidRPr="00317C2E" w:rsidRDefault="005B30A5">
            <w:pPr>
              <w:spacing w:line="254" w:lineRule="auto"/>
              <w:rPr>
                <w:lang w:val="de-DE"/>
              </w:rPr>
            </w:pPr>
            <w:r w:rsidRPr="00317C2E">
              <w:rPr>
                <w:rFonts w:ascii="Arial" w:hAnsi="Arial"/>
                <w:sz w:val="20"/>
                <w:szCs w:val="20"/>
                <w:lang w:val="de-DE" w:eastAsia="en-US"/>
              </w:rPr>
              <w:t>19.</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443A4D77" w14:textId="11E15905" w:rsidR="005B30A5" w:rsidRPr="00317C2E" w:rsidRDefault="009D41BC">
            <w:pPr>
              <w:spacing w:line="276" w:lineRule="auto"/>
              <w:rPr>
                <w:lang w:val="de-DE"/>
              </w:rPr>
            </w:pPr>
            <w:r>
              <w:rPr>
                <w:rFonts w:ascii="Arial" w:hAnsi="Arial"/>
                <w:sz w:val="20"/>
                <w:szCs w:val="20"/>
                <w:lang w:val="de-DE" w:eastAsia="en-US"/>
              </w:rPr>
              <w:t>D</w:t>
            </w:r>
          </w:p>
        </w:tc>
      </w:tr>
      <w:tr w:rsidR="005B30A5" w:rsidRPr="00317C2E" w14:paraId="509CD402" w14:textId="77777777">
        <w:tblPrEx>
          <w:tblCellMar>
            <w:left w:w="10" w:type="dxa"/>
            <w:right w:w="10" w:type="dxa"/>
          </w:tblCellMar>
        </w:tblPrEx>
        <w:tc>
          <w:tcPr>
            <w:tcW w:w="1974" w:type="dxa"/>
            <w:tcBorders>
              <w:top w:val="single" w:sz="4" w:space="0" w:color="00000A"/>
              <w:left w:val="single" w:sz="4" w:space="0" w:color="00000A"/>
              <w:bottom w:val="single" w:sz="4" w:space="0" w:color="00000A"/>
            </w:tcBorders>
            <w:shd w:val="clear" w:color="auto" w:fill="FFFFFF"/>
          </w:tcPr>
          <w:p w14:paraId="1577CD90" w14:textId="77777777" w:rsidR="005B30A5" w:rsidRPr="00317C2E" w:rsidRDefault="005B30A5">
            <w:pPr>
              <w:spacing w:line="254" w:lineRule="auto"/>
              <w:rPr>
                <w:lang w:val="de-DE"/>
              </w:rPr>
            </w:pPr>
            <w:r w:rsidRPr="00317C2E">
              <w:rPr>
                <w:rFonts w:ascii="Arial" w:hAnsi="Arial"/>
                <w:sz w:val="20"/>
                <w:szCs w:val="20"/>
                <w:lang w:val="de-DE" w:eastAsia="en-US"/>
              </w:rPr>
              <w:t>20.</w:t>
            </w:r>
          </w:p>
        </w:tc>
        <w:tc>
          <w:tcPr>
            <w:tcW w:w="7381" w:type="dxa"/>
            <w:tcBorders>
              <w:top w:val="single" w:sz="4" w:space="0" w:color="00000A"/>
              <w:left w:val="single" w:sz="4" w:space="0" w:color="00000A"/>
              <w:bottom w:val="single" w:sz="4" w:space="0" w:color="00000A"/>
              <w:right w:val="single" w:sz="4" w:space="0" w:color="00000A"/>
            </w:tcBorders>
            <w:shd w:val="clear" w:color="auto" w:fill="FFFFFF"/>
          </w:tcPr>
          <w:p w14:paraId="3015D518" w14:textId="3F0F6724" w:rsidR="005B30A5" w:rsidRPr="00317C2E" w:rsidRDefault="009D41BC">
            <w:pPr>
              <w:spacing w:line="276" w:lineRule="auto"/>
              <w:rPr>
                <w:lang w:val="de-DE"/>
              </w:rPr>
            </w:pPr>
            <w:r>
              <w:rPr>
                <w:rFonts w:ascii="Arial" w:hAnsi="Arial"/>
                <w:sz w:val="20"/>
                <w:szCs w:val="20"/>
                <w:lang w:val="de-DE" w:eastAsia="en-US"/>
              </w:rPr>
              <w:t>B</w:t>
            </w:r>
          </w:p>
        </w:tc>
      </w:tr>
    </w:tbl>
    <w:p w14:paraId="2B7E25D9" w14:textId="77777777" w:rsidR="005B30A5" w:rsidRPr="00317C2E" w:rsidRDefault="005B30A5">
      <w:pPr>
        <w:rPr>
          <w:rFonts w:ascii="Arial" w:hAnsi="Arial"/>
          <w:sz w:val="20"/>
          <w:szCs w:val="20"/>
          <w:lang w:val="de-DE"/>
        </w:rPr>
      </w:pPr>
    </w:p>
    <w:p w14:paraId="217EB67F" w14:textId="77777777" w:rsidR="005B30A5" w:rsidRPr="00317C2E" w:rsidRDefault="005B30A5">
      <w:pPr>
        <w:rPr>
          <w:lang w:val="de-DE"/>
        </w:rPr>
      </w:pPr>
      <w:r w:rsidRPr="00317C2E">
        <w:rPr>
          <w:rFonts w:ascii="Arial" w:eastAsia="Arial" w:hAnsi="Arial" w:cs="Arial"/>
          <w:b/>
          <w:color w:val="000000"/>
          <w:sz w:val="20"/>
          <w:szCs w:val="20"/>
          <w:lang w:val="de-DE"/>
        </w:rPr>
        <w:t>III. STRUKTUREN / WORTSCHATZ</w:t>
      </w:r>
    </w:p>
    <w:p w14:paraId="152BF69D" w14:textId="77777777" w:rsidR="005B30A5" w:rsidRPr="00317C2E" w:rsidRDefault="005B30A5">
      <w:pPr>
        <w:rPr>
          <w:rFonts w:ascii="Arial" w:hAnsi="Arial" w:cs="Arial"/>
          <w:sz w:val="20"/>
          <w:szCs w:val="20"/>
          <w:lang w:val="de-DE"/>
        </w:rPr>
      </w:pPr>
    </w:p>
    <w:tbl>
      <w:tblPr>
        <w:tblW w:w="0" w:type="auto"/>
        <w:tblInd w:w="-65" w:type="dxa"/>
        <w:tblLayout w:type="fixed"/>
        <w:tblCellMar>
          <w:left w:w="10" w:type="dxa"/>
          <w:right w:w="10" w:type="dxa"/>
        </w:tblCellMar>
        <w:tblLook w:val="0000" w:firstRow="0" w:lastRow="0" w:firstColumn="0" w:lastColumn="0" w:noHBand="0" w:noVBand="0"/>
      </w:tblPr>
      <w:tblGrid>
        <w:gridCol w:w="636"/>
        <w:gridCol w:w="8719"/>
      </w:tblGrid>
      <w:tr w:rsidR="005B30A5" w:rsidRPr="00317C2E" w14:paraId="36CF6223"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52A09BA8"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21.</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768065D4" w14:textId="0574B027" w:rsidR="005B30A5" w:rsidRPr="00317C2E" w:rsidRDefault="003C3DB3">
            <w:pPr>
              <w:spacing w:line="254" w:lineRule="auto"/>
              <w:rPr>
                <w:lang w:val="de-DE"/>
              </w:rPr>
            </w:pPr>
            <w:r>
              <w:rPr>
                <w:rFonts w:ascii="Arial" w:hAnsi="Arial"/>
                <w:sz w:val="20"/>
                <w:szCs w:val="20"/>
                <w:lang w:val="de-DE" w:eastAsia="en-US"/>
              </w:rPr>
              <w:t>B</w:t>
            </w:r>
          </w:p>
        </w:tc>
      </w:tr>
      <w:tr w:rsidR="005B30A5" w:rsidRPr="00317C2E" w14:paraId="0720BE3F"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4CF4B6C0"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22.</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6313BC04" w14:textId="72961DA4" w:rsidR="005B30A5" w:rsidRPr="00317C2E" w:rsidRDefault="003C3DB3">
            <w:pPr>
              <w:spacing w:line="254" w:lineRule="auto"/>
              <w:rPr>
                <w:lang w:val="de-DE"/>
              </w:rPr>
            </w:pPr>
            <w:r>
              <w:rPr>
                <w:rFonts w:ascii="Arial" w:hAnsi="Arial"/>
                <w:sz w:val="20"/>
                <w:szCs w:val="20"/>
                <w:lang w:val="de-DE" w:eastAsia="en-US"/>
              </w:rPr>
              <w:t>A</w:t>
            </w:r>
          </w:p>
        </w:tc>
      </w:tr>
      <w:tr w:rsidR="005B30A5" w:rsidRPr="00317C2E" w14:paraId="0FE82D3B"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0E2F33BB"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23.</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3E0534B" w14:textId="292C49C2" w:rsidR="005B30A5" w:rsidRPr="00317C2E" w:rsidRDefault="009C73F0">
            <w:pPr>
              <w:spacing w:line="254" w:lineRule="auto"/>
              <w:rPr>
                <w:lang w:val="de-DE"/>
              </w:rPr>
            </w:pPr>
            <w:r>
              <w:rPr>
                <w:rFonts w:ascii="Arial" w:hAnsi="Arial"/>
                <w:sz w:val="20"/>
                <w:szCs w:val="20"/>
                <w:lang w:val="de-DE" w:eastAsia="en-US"/>
              </w:rPr>
              <w:t>D</w:t>
            </w:r>
          </w:p>
        </w:tc>
      </w:tr>
      <w:tr w:rsidR="005B30A5" w:rsidRPr="00317C2E" w14:paraId="64472468"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591BE0C3"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24.</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1D8A78C0" w14:textId="2CEF5A27" w:rsidR="005B30A5" w:rsidRPr="00317C2E" w:rsidRDefault="009C73F0">
            <w:pPr>
              <w:spacing w:line="254" w:lineRule="auto"/>
              <w:rPr>
                <w:lang w:val="de-DE"/>
              </w:rPr>
            </w:pPr>
            <w:r>
              <w:rPr>
                <w:rFonts w:ascii="Arial" w:hAnsi="Arial"/>
                <w:sz w:val="20"/>
                <w:szCs w:val="20"/>
                <w:lang w:val="de-DE" w:eastAsia="en-US"/>
              </w:rPr>
              <w:t>B</w:t>
            </w:r>
          </w:p>
        </w:tc>
      </w:tr>
      <w:tr w:rsidR="005B30A5" w:rsidRPr="00317C2E" w14:paraId="082415A5"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184C8EA3"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25.</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C08C96C" w14:textId="5A757477" w:rsidR="005B30A5" w:rsidRPr="00317C2E" w:rsidRDefault="009C73F0">
            <w:pPr>
              <w:spacing w:line="254" w:lineRule="auto"/>
              <w:rPr>
                <w:lang w:val="de-DE"/>
              </w:rPr>
            </w:pPr>
            <w:r>
              <w:rPr>
                <w:rFonts w:ascii="Arial" w:hAnsi="Arial"/>
                <w:sz w:val="20"/>
                <w:szCs w:val="20"/>
                <w:lang w:val="de-DE" w:eastAsia="en-US"/>
              </w:rPr>
              <w:t>C</w:t>
            </w:r>
          </w:p>
        </w:tc>
      </w:tr>
      <w:tr w:rsidR="005B30A5" w:rsidRPr="00317C2E" w14:paraId="74A4FE99"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6B5F1383"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26.</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397C67C0" w14:textId="50217C23" w:rsidR="005B30A5" w:rsidRPr="00317C2E" w:rsidRDefault="009C73F0">
            <w:pPr>
              <w:spacing w:line="254" w:lineRule="auto"/>
              <w:rPr>
                <w:lang w:val="de-DE"/>
              </w:rPr>
            </w:pPr>
            <w:r>
              <w:rPr>
                <w:rFonts w:ascii="Arial" w:hAnsi="Arial"/>
                <w:sz w:val="20"/>
                <w:szCs w:val="20"/>
                <w:lang w:val="de-DE" w:eastAsia="en-US"/>
              </w:rPr>
              <w:t>A</w:t>
            </w:r>
          </w:p>
        </w:tc>
      </w:tr>
      <w:tr w:rsidR="005B30A5" w:rsidRPr="00317C2E" w14:paraId="4C7507EC"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78C82937"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27.</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31E22A14" w14:textId="467474C2" w:rsidR="005B30A5" w:rsidRPr="00317C2E" w:rsidRDefault="009C73F0">
            <w:pPr>
              <w:spacing w:line="254" w:lineRule="auto"/>
              <w:rPr>
                <w:lang w:val="de-DE"/>
              </w:rPr>
            </w:pPr>
            <w:r>
              <w:rPr>
                <w:rFonts w:ascii="Arial" w:hAnsi="Arial"/>
                <w:sz w:val="20"/>
                <w:szCs w:val="20"/>
                <w:lang w:val="de-DE" w:eastAsia="en-US"/>
              </w:rPr>
              <w:t>C</w:t>
            </w:r>
          </w:p>
        </w:tc>
      </w:tr>
      <w:tr w:rsidR="005B30A5" w:rsidRPr="00317C2E" w14:paraId="2094A739"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40BDCD97"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28.</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C84E010" w14:textId="0AB0B69E" w:rsidR="005B30A5" w:rsidRPr="00317C2E" w:rsidRDefault="009C73F0">
            <w:pPr>
              <w:spacing w:line="254" w:lineRule="auto"/>
              <w:rPr>
                <w:lang w:val="de-DE"/>
              </w:rPr>
            </w:pPr>
            <w:r>
              <w:rPr>
                <w:rFonts w:ascii="Arial" w:hAnsi="Arial"/>
                <w:sz w:val="20"/>
                <w:szCs w:val="20"/>
                <w:lang w:val="de-DE" w:eastAsia="en-US"/>
              </w:rPr>
              <w:t>D</w:t>
            </w:r>
          </w:p>
        </w:tc>
      </w:tr>
      <w:tr w:rsidR="005B30A5" w:rsidRPr="00317C2E" w14:paraId="4D8F7658"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01DFEE48"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29.</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06C4F8F5" w14:textId="6A1B8B8D" w:rsidR="005B30A5" w:rsidRPr="00317C2E" w:rsidRDefault="001C78E7">
            <w:pPr>
              <w:spacing w:line="254" w:lineRule="auto"/>
              <w:rPr>
                <w:lang w:val="de-DE"/>
              </w:rPr>
            </w:pPr>
            <w:r>
              <w:rPr>
                <w:rFonts w:ascii="Arial" w:hAnsi="Arial"/>
                <w:sz w:val="20"/>
                <w:szCs w:val="20"/>
                <w:lang w:val="de-DE" w:eastAsia="en-US"/>
              </w:rPr>
              <w:t>A</w:t>
            </w:r>
          </w:p>
        </w:tc>
      </w:tr>
      <w:tr w:rsidR="005B30A5" w:rsidRPr="00317C2E" w14:paraId="61A83A66"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13BBE64E"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30.</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A7EE873" w14:textId="5E49EE11" w:rsidR="005B30A5" w:rsidRPr="00317C2E" w:rsidRDefault="001C78E7">
            <w:pPr>
              <w:spacing w:line="254" w:lineRule="auto"/>
              <w:rPr>
                <w:lang w:val="de-DE"/>
              </w:rPr>
            </w:pPr>
            <w:r>
              <w:rPr>
                <w:rFonts w:ascii="Arial" w:hAnsi="Arial"/>
                <w:sz w:val="20"/>
                <w:szCs w:val="20"/>
                <w:lang w:val="de-DE" w:eastAsia="en-US"/>
              </w:rPr>
              <w:t>B</w:t>
            </w:r>
          </w:p>
        </w:tc>
      </w:tr>
      <w:tr w:rsidR="005B30A5" w:rsidRPr="00317C2E" w14:paraId="4AB94063"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0DD544DB"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31.</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9BF4B51" w14:textId="68C788E6" w:rsidR="005B30A5" w:rsidRPr="00317C2E" w:rsidRDefault="001C78E7">
            <w:pPr>
              <w:spacing w:line="254" w:lineRule="auto"/>
              <w:rPr>
                <w:lang w:val="de-DE"/>
              </w:rPr>
            </w:pPr>
            <w:r>
              <w:rPr>
                <w:rFonts w:ascii="Arial" w:hAnsi="Arial"/>
                <w:sz w:val="20"/>
                <w:szCs w:val="20"/>
                <w:lang w:val="de-DE" w:eastAsia="en-US"/>
              </w:rPr>
              <w:t>B</w:t>
            </w:r>
          </w:p>
        </w:tc>
      </w:tr>
      <w:tr w:rsidR="005B30A5" w:rsidRPr="00317C2E" w14:paraId="1451C415"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3FE7E743"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32.</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3E9FD240" w14:textId="4DD3C8FF" w:rsidR="005B30A5" w:rsidRPr="00317C2E" w:rsidRDefault="001C78E7">
            <w:pPr>
              <w:spacing w:line="254" w:lineRule="auto"/>
              <w:rPr>
                <w:lang w:val="de-DE"/>
              </w:rPr>
            </w:pPr>
            <w:r>
              <w:rPr>
                <w:rFonts w:ascii="Arial" w:hAnsi="Arial"/>
                <w:sz w:val="20"/>
                <w:szCs w:val="20"/>
                <w:lang w:val="de-DE" w:eastAsia="en-US"/>
              </w:rPr>
              <w:t>D</w:t>
            </w:r>
          </w:p>
        </w:tc>
      </w:tr>
      <w:tr w:rsidR="005B30A5" w:rsidRPr="00317C2E" w14:paraId="69AA7361"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1FDC2383"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33.</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5B4B0FD0" w14:textId="5DEA381A" w:rsidR="005B30A5" w:rsidRPr="00317C2E" w:rsidRDefault="00795A63">
            <w:pPr>
              <w:spacing w:line="254" w:lineRule="auto"/>
              <w:rPr>
                <w:lang w:val="de-DE"/>
              </w:rPr>
            </w:pPr>
            <w:r>
              <w:rPr>
                <w:rFonts w:ascii="Arial" w:hAnsi="Arial"/>
                <w:sz w:val="20"/>
                <w:szCs w:val="20"/>
                <w:lang w:val="de-DE" w:eastAsia="en-US"/>
              </w:rPr>
              <w:t>C</w:t>
            </w:r>
          </w:p>
        </w:tc>
      </w:tr>
      <w:tr w:rsidR="005B30A5" w:rsidRPr="00317C2E" w14:paraId="487E1007"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4B1941C1"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34.</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2FC6A13" w14:textId="5F09C311" w:rsidR="005B30A5" w:rsidRPr="00317C2E" w:rsidRDefault="00795A63">
            <w:pPr>
              <w:spacing w:line="254" w:lineRule="auto"/>
              <w:rPr>
                <w:lang w:val="de-DE"/>
              </w:rPr>
            </w:pPr>
            <w:r>
              <w:rPr>
                <w:rFonts w:ascii="Arial" w:hAnsi="Arial"/>
                <w:sz w:val="20"/>
                <w:szCs w:val="20"/>
                <w:lang w:val="de-DE" w:eastAsia="en-US"/>
              </w:rPr>
              <w:t>A</w:t>
            </w:r>
          </w:p>
        </w:tc>
      </w:tr>
      <w:tr w:rsidR="005B30A5" w:rsidRPr="00317C2E" w14:paraId="6A612FF4"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2739AE11"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35.</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6AD78DA0" w14:textId="0B1400FD" w:rsidR="005B30A5" w:rsidRPr="00317C2E" w:rsidRDefault="00795A63">
            <w:pPr>
              <w:spacing w:line="254" w:lineRule="auto"/>
              <w:rPr>
                <w:lang w:val="de-DE"/>
              </w:rPr>
            </w:pPr>
            <w:r>
              <w:rPr>
                <w:rFonts w:ascii="Arial" w:hAnsi="Arial"/>
                <w:sz w:val="20"/>
                <w:szCs w:val="20"/>
                <w:lang w:val="de-DE" w:eastAsia="en-US"/>
              </w:rPr>
              <w:t>B</w:t>
            </w:r>
          </w:p>
        </w:tc>
      </w:tr>
      <w:tr w:rsidR="005B30A5" w:rsidRPr="00317C2E" w14:paraId="608B96E5"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2D799529"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36.</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C5C007D" w14:textId="7704EAAF" w:rsidR="005B30A5" w:rsidRPr="00E26FBF" w:rsidRDefault="00795A63">
            <w:pPr>
              <w:spacing w:line="254" w:lineRule="auto"/>
            </w:pPr>
            <w:r>
              <w:rPr>
                <w:rFonts w:ascii="Arial" w:hAnsi="Arial"/>
                <w:sz w:val="20"/>
                <w:szCs w:val="20"/>
                <w:lang w:val="de-DE" w:eastAsia="en-US"/>
              </w:rPr>
              <w:t>C</w:t>
            </w:r>
          </w:p>
        </w:tc>
      </w:tr>
      <w:tr w:rsidR="005B30A5" w:rsidRPr="00317C2E" w14:paraId="11D00A50"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6628C713"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37.</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56A15B8" w14:textId="2CC2932B" w:rsidR="005B30A5" w:rsidRPr="00317C2E" w:rsidRDefault="00521CBA">
            <w:pPr>
              <w:spacing w:line="254" w:lineRule="auto"/>
              <w:rPr>
                <w:lang w:val="de-DE"/>
              </w:rPr>
            </w:pPr>
            <w:r>
              <w:rPr>
                <w:rFonts w:ascii="Arial" w:hAnsi="Arial"/>
                <w:sz w:val="20"/>
                <w:szCs w:val="20"/>
                <w:lang w:val="de-DE" w:eastAsia="en-US"/>
              </w:rPr>
              <w:t>D</w:t>
            </w:r>
          </w:p>
        </w:tc>
      </w:tr>
      <w:tr w:rsidR="005B30A5" w:rsidRPr="00317C2E" w14:paraId="20C11EE5"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75286A10"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38.</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A79E133" w14:textId="74C30FEF" w:rsidR="005B30A5" w:rsidRPr="00317C2E" w:rsidRDefault="00795A63">
            <w:pPr>
              <w:spacing w:line="254" w:lineRule="auto"/>
              <w:rPr>
                <w:lang w:val="de-DE"/>
              </w:rPr>
            </w:pPr>
            <w:r>
              <w:rPr>
                <w:rFonts w:ascii="Arial" w:hAnsi="Arial"/>
                <w:sz w:val="20"/>
                <w:szCs w:val="20"/>
                <w:lang w:val="de-DE" w:eastAsia="en-US"/>
              </w:rPr>
              <w:t>B</w:t>
            </w:r>
          </w:p>
        </w:tc>
      </w:tr>
      <w:tr w:rsidR="005B30A5" w:rsidRPr="00317C2E" w14:paraId="6187C762"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2BCB07F7"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39.</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6FD613A" w14:textId="5BA96FF9" w:rsidR="005B30A5" w:rsidRPr="00317C2E" w:rsidRDefault="0087589F">
            <w:pPr>
              <w:spacing w:line="254" w:lineRule="auto"/>
              <w:rPr>
                <w:lang w:val="de-DE"/>
              </w:rPr>
            </w:pPr>
            <w:r>
              <w:rPr>
                <w:rFonts w:ascii="Arial" w:hAnsi="Arial"/>
                <w:sz w:val="20"/>
                <w:szCs w:val="20"/>
                <w:lang w:val="de-DE" w:eastAsia="en-US"/>
              </w:rPr>
              <w:t>D</w:t>
            </w:r>
          </w:p>
        </w:tc>
      </w:tr>
      <w:tr w:rsidR="005B30A5" w:rsidRPr="00317C2E" w14:paraId="6BF6F9BB" w14:textId="77777777">
        <w:trPr>
          <w:trHeight w:val="70"/>
        </w:trPr>
        <w:tc>
          <w:tcPr>
            <w:tcW w:w="636" w:type="dxa"/>
            <w:tcBorders>
              <w:top w:val="single" w:sz="4" w:space="0" w:color="00000A"/>
              <w:left w:val="single" w:sz="4" w:space="0" w:color="00000A"/>
              <w:bottom w:val="single" w:sz="4" w:space="0" w:color="00000A"/>
            </w:tcBorders>
            <w:shd w:val="clear" w:color="auto" w:fill="FFFFFF"/>
          </w:tcPr>
          <w:p w14:paraId="30F8E839" w14:textId="77777777" w:rsidR="005B30A5" w:rsidRPr="00317C2E" w:rsidRDefault="005B30A5">
            <w:pPr>
              <w:spacing w:line="254" w:lineRule="auto"/>
              <w:rPr>
                <w:lang w:val="de-DE"/>
              </w:rPr>
            </w:pPr>
            <w:r w:rsidRPr="00317C2E">
              <w:rPr>
                <w:rFonts w:ascii="Arial" w:eastAsia="Arial" w:hAnsi="Arial" w:cs="Arial"/>
                <w:color w:val="000000"/>
                <w:sz w:val="20"/>
                <w:szCs w:val="20"/>
                <w:lang w:val="de-DE" w:eastAsia="en-US"/>
              </w:rPr>
              <w:t>40.</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57F1A294" w14:textId="4DE4C5A7" w:rsidR="005B30A5" w:rsidRPr="00317C2E" w:rsidRDefault="0087589F">
            <w:pPr>
              <w:spacing w:line="254" w:lineRule="auto"/>
              <w:rPr>
                <w:lang w:val="de-DE"/>
              </w:rPr>
            </w:pPr>
            <w:r>
              <w:rPr>
                <w:rFonts w:ascii="Arial" w:hAnsi="Arial"/>
                <w:sz w:val="20"/>
                <w:szCs w:val="20"/>
                <w:lang w:val="de-DE" w:eastAsia="en-US"/>
              </w:rPr>
              <w:t>A</w:t>
            </w:r>
          </w:p>
        </w:tc>
      </w:tr>
      <w:tr w:rsidR="0087589F" w:rsidRPr="00317C2E" w14:paraId="7BD0035B"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7D82E47E" w14:textId="5BBDBC8C"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1.</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184B993" w14:textId="2AB13008" w:rsidR="0087589F" w:rsidRPr="00317C2E" w:rsidRDefault="0087589F" w:rsidP="009E4EFC">
            <w:pPr>
              <w:spacing w:line="254" w:lineRule="auto"/>
              <w:rPr>
                <w:lang w:val="de-DE"/>
              </w:rPr>
            </w:pPr>
            <w:r>
              <w:rPr>
                <w:rFonts w:ascii="Arial" w:hAnsi="Arial"/>
                <w:sz w:val="20"/>
                <w:szCs w:val="20"/>
                <w:lang w:val="de-DE" w:eastAsia="en-US"/>
              </w:rPr>
              <w:t>Rüc</w:t>
            </w:r>
            <w:r w:rsidR="009B3B35">
              <w:rPr>
                <w:rFonts w:ascii="Arial" w:hAnsi="Arial"/>
                <w:sz w:val="20"/>
                <w:szCs w:val="20"/>
                <w:lang w:val="de-DE" w:eastAsia="en-US"/>
              </w:rPr>
              <w:t>kenschmerzen</w:t>
            </w:r>
          </w:p>
        </w:tc>
      </w:tr>
      <w:tr w:rsidR="0087589F" w:rsidRPr="00317C2E" w14:paraId="509EE788"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761DBAC8" w14:textId="5F713960"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2.</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6D938D41" w14:textId="1C38C64E" w:rsidR="0087589F" w:rsidRPr="00317C2E" w:rsidRDefault="009B3B35" w:rsidP="009E4EFC">
            <w:pPr>
              <w:spacing w:line="254" w:lineRule="auto"/>
              <w:rPr>
                <w:lang w:val="de-DE"/>
              </w:rPr>
            </w:pPr>
            <w:r>
              <w:rPr>
                <w:rFonts w:ascii="Arial" w:hAnsi="Arial"/>
                <w:sz w:val="20"/>
                <w:szCs w:val="20"/>
                <w:lang w:val="de-DE" w:eastAsia="en-US"/>
              </w:rPr>
              <w:t>Arzt</w:t>
            </w:r>
          </w:p>
        </w:tc>
      </w:tr>
      <w:tr w:rsidR="0087589F" w:rsidRPr="00317C2E" w14:paraId="21D4D65C"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7B251C0D" w14:textId="0CF2AB07"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3.</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59B22225" w14:textId="721F2C1D" w:rsidR="0087589F" w:rsidRPr="00317C2E" w:rsidRDefault="009B3B35" w:rsidP="009E4EFC">
            <w:pPr>
              <w:spacing w:line="254" w:lineRule="auto"/>
              <w:rPr>
                <w:lang w:val="de-DE"/>
              </w:rPr>
            </w:pPr>
            <w:r>
              <w:rPr>
                <w:rFonts w:ascii="Arial" w:hAnsi="Arial"/>
                <w:sz w:val="20"/>
                <w:szCs w:val="20"/>
                <w:lang w:val="de-DE" w:eastAsia="en-US"/>
              </w:rPr>
              <w:t>Treffen</w:t>
            </w:r>
          </w:p>
        </w:tc>
      </w:tr>
      <w:tr w:rsidR="0087589F" w:rsidRPr="00317C2E" w14:paraId="34EDB689"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7D3056FE" w14:textId="60A43C60"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4.</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2864ABB" w14:textId="27303084" w:rsidR="0087589F" w:rsidRPr="00317C2E" w:rsidRDefault="009B3B35" w:rsidP="009E4EFC">
            <w:pPr>
              <w:spacing w:line="254" w:lineRule="auto"/>
              <w:rPr>
                <w:lang w:val="de-DE"/>
              </w:rPr>
            </w:pPr>
            <w:r>
              <w:rPr>
                <w:rFonts w:ascii="Arial" w:hAnsi="Arial"/>
                <w:sz w:val="20"/>
                <w:szCs w:val="20"/>
                <w:lang w:val="de-DE" w:eastAsia="en-US"/>
              </w:rPr>
              <w:t>übernehmen</w:t>
            </w:r>
          </w:p>
        </w:tc>
      </w:tr>
      <w:tr w:rsidR="0087589F" w:rsidRPr="00317C2E" w14:paraId="2DAFB60E"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1E806E01" w14:textId="67506254"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5.</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008D3BC" w14:textId="7E62E247" w:rsidR="0087589F" w:rsidRPr="00317C2E" w:rsidRDefault="00723B03" w:rsidP="009E4EFC">
            <w:pPr>
              <w:spacing w:line="254" w:lineRule="auto"/>
              <w:rPr>
                <w:lang w:val="de-DE"/>
              </w:rPr>
            </w:pPr>
            <w:r>
              <w:rPr>
                <w:rFonts w:ascii="Arial" w:hAnsi="Arial"/>
                <w:sz w:val="20"/>
                <w:szCs w:val="20"/>
                <w:lang w:val="de-DE" w:eastAsia="en-US"/>
              </w:rPr>
              <w:t>Stelle</w:t>
            </w:r>
          </w:p>
        </w:tc>
      </w:tr>
      <w:tr w:rsidR="0087589F" w:rsidRPr="00317C2E" w14:paraId="5A313D69"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48E7F9FF" w14:textId="4FC52757"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6.</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066E8D59" w14:textId="7ED106DB" w:rsidR="0087589F" w:rsidRPr="00317C2E" w:rsidRDefault="00723B03" w:rsidP="009E4EFC">
            <w:pPr>
              <w:spacing w:line="254" w:lineRule="auto"/>
              <w:rPr>
                <w:lang w:val="de-DE"/>
              </w:rPr>
            </w:pPr>
            <w:r>
              <w:rPr>
                <w:rFonts w:ascii="Arial" w:hAnsi="Arial"/>
                <w:sz w:val="20"/>
                <w:szCs w:val="20"/>
                <w:lang w:val="de-DE" w:eastAsia="en-US"/>
              </w:rPr>
              <w:t>verdienen</w:t>
            </w:r>
          </w:p>
        </w:tc>
      </w:tr>
      <w:tr w:rsidR="0087589F" w:rsidRPr="00317C2E" w14:paraId="6C7BB30B"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2E0DDA2F" w14:textId="14FBCF82"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7.</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64780C46" w14:textId="68D347C2" w:rsidR="0087589F" w:rsidRPr="00317C2E" w:rsidRDefault="00723B03" w:rsidP="009E4EFC">
            <w:pPr>
              <w:spacing w:line="254" w:lineRule="auto"/>
              <w:rPr>
                <w:lang w:val="de-DE"/>
              </w:rPr>
            </w:pPr>
            <w:r>
              <w:rPr>
                <w:rFonts w:ascii="Arial" w:hAnsi="Arial"/>
                <w:sz w:val="20"/>
                <w:szCs w:val="20"/>
                <w:lang w:val="de-DE" w:eastAsia="en-US"/>
              </w:rPr>
              <w:t>Wohnung</w:t>
            </w:r>
          </w:p>
        </w:tc>
      </w:tr>
      <w:tr w:rsidR="0087589F" w:rsidRPr="00317C2E" w14:paraId="0CA29337"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60909020" w14:textId="1348791F" w:rsidR="0087589F" w:rsidRPr="00317C2E" w:rsidRDefault="0087589F" w:rsidP="009E4EFC">
            <w:pPr>
              <w:spacing w:line="254" w:lineRule="auto"/>
              <w:rPr>
                <w:lang w:val="de-DE"/>
              </w:rPr>
            </w:pPr>
            <w:r>
              <w:rPr>
                <w:rFonts w:ascii="Arial" w:eastAsia="Arial" w:hAnsi="Arial" w:cs="Arial"/>
                <w:color w:val="000000"/>
                <w:sz w:val="20"/>
                <w:szCs w:val="20"/>
                <w:lang w:val="de-DE" w:eastAsia="en-US"/>
              </w:rPr>
              <w:lastRenderedPageBreak/>
              <w:t>4</w:t>
            </w:r>
            <w:r w:rsidRPr="00317C2E">
              <w:rPr>
                <w:rFonts w:ascii="Arial" w:eastAsia="Arial" w:hAnsi="Arial" w:cs="Arial"/>
                <w:color w:val="000000"/>
                <w:sz w:val="20"/>
                <w:szCs w:val="20"/>
                <w:lang w:val="de-DE" w:eastAsia="en-US"/>
              </w:rPr>
              <w:t>8.</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4F60174" w14:textId="5843DDAF" w:rsidR="0087589F" w:rsidRPr="00317C2E" w:rsidRDefault="00723B03" w:rsidP="009E4EFC">
            <w:pPr>
              <w:spacing w:line="254" w:lineRule="auto"/>
              <w:rPr>
                <w:lang w:val="de-DE"/>
              </w:rPr>
            </w:pPr>
            <w:r>
              <w:rPr>
                <w:rFonts w:ascii="Arial" w:hAnsi="Arial"/>
                <w:sz w:val="20"/>
                <w:szCs w:val="20"/>
                <w:lang w:val="de-DE" w:eastAsia="en-US"/>
              </w:rPr>
              <w:t>Herd</w:t>
            </w:r>
          </w:p>
        </w:tc>
      </w:tr>
      <w:tr w:rsidR="0087589F" w:rsidRPr="00317C2E" w14:paraId="79CB30E3"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53F650D0" w14:textId="6FB97DB8" w:rsidR="0087589F" w:rsidRPr="00317C2E" w:rsidRDefault="0087589F"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9.</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B871F5E" w14:textId="16645BC4" w:rsidR="0087589F" w:rsidRPr="00317C2E" w:rsidRDefault="00723B03" w:rsidP="009E4EFC">
            <w:pPr>
              <w:spacing w:line="254" w:lineRule="auto"/>
              <w:rPr>
                <w:lang w:val="de-DE"/>
              </w:rPr>
            </w:pPr>
            <w:r>
              <w:rPr>
                <w:rFonts w:ascii="Arial" w:hAnsi="Arial"/>
                <w:sz w:val="20"/>
                <w:szCs w:val="20"/>
                <w:lang w:val="de-DE" w:eastAsia="en-US"/>
              </w:rPr>
              <w:t>Bett</w:t>
            </w:r>
          </w:p>
        </w:tc>
      </w:tr>
      <w:tr w:rsidR="0087589F" w:rsidRPr="00317C2E" w14:paraId="7D2EDC9B"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031F6935" w14:textId="679377D5" w:rsidR="0087589F" w:rsidRPr="00317C2E" w:rsidRDefault="0087589F" w:rsidP="009E4EFC">
            <w:pPr>
              <w:spacing w:line="254" w:lineRule="auto"/>
              <w:rPr>
                <w:lang w:val="de-DE"/>
              </w:rPr>
            </w:pPr>
            <w:r>
              <w:rPr>
                <w:rFonts w:ascii="Arial" w:eastAsia="Arial" w:hAnsi="Arial" w:cs="Arial"/>
                <w:color w:val="000000"/>
                <w:sz w:val="20"/>
                <w:szCs w:val="20"/>
                <w:lang w:val="de-DE" w:eastAsia="en-US"/>
              </w:rPr>
              <w:t>5</w:t>
            </w:r>
            <w:r w:rsidRPr="00317C2E">
              <w:rPr>
                <w:rFonts w:ascii="Arial" w:eastAsia="Arial" w:hAnsi="Arial" w:cs="Arial"/>
                <w:color w:val="000000"/>
                <w:sz w:val="20"/>
                <w:szCs w:val="20"/>
                <w:lang w:val="de-DE" w:eastAsia="en-US"/>
              </w:rPr>
              <w:t>0.</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6713C9BA" w14:textId="32618ADE" w:rsidR="0087589F" w:rsidRPr="00317C2E" w:rsidRDefault="00723B03" w:rsidP="009E4EFC">
            <w:pPr>
              <w:spacing w:line="254" w:lineRule="auto"/>
              <w:rPr>
                <w:lang w:val="de-DE"/>
              </w:rPr>
            </w:pPr>
            <w:r>
              <w:rPr>
                <w:rFonts w:ascii="Arial" w:hAnsi="Arial"/>
                <w:sz w:val="20"/>
                <w:szCs w:val="20"/>
                <w:lang w:val="de-DE" w:eastAsia="en-US"/>
              </w:rPr>
              <w:t>besuchen</w:t>
            </w:r>
          </w:p>
        </w:tc>
      </w:tr>
    </w:tbl>
    <w:p w14:paraId="7CD75F56" w14:textId="32129DA6" w:rsidR="005B30A5" w:rsidRPr="003802D4" w:rsidRDefault="009D41BC">
      <w:pPr>
        <w:spacing w:line="360" w:lineRule="auto"/>
        <w:rPr>
          <w:rFonts w:ascii="Arial" w:hAnsi="Arial"/>
          <w:b/>
          <w:bCs/>
          <w:sz w:val="20"/>
          <w:szCs w:val="20"/>
          <w:lang w:val="de-DE"/>
        </w:rPr>
      </w:pPr>
      <w:r>
        <w:rPr>
          <w:rFonts w:ascii="Arial" w:hAnsi="Arial"/>
          <w:b/>
          <w:bCs/>
          <w:sz w:val="20"/>
          <w:szCs w:val="20"/>
          <w:lang w:val="de-DE"/>
        </w:rPr>
        <w:t>SCHREIBEN</w:t>
      </w:r>
    </w:p>
    <w:tbl>
      <w:tblPr>
        <w:tblW w:w="0" w:type="auto"/>
        <w:tblInd w:w="-65" w:type="dxa"/>
        <w:tblLayout w:type="fixed"/>
        <w:tblCellMar>
          <w:left w:w="10" w:type="dxa"/>
          <w:right w:w="10" w:type="dxa"/>
        </w:tblCellMar>
        <w:tblLook w:val="0000" w:firstRow="0" w:lastRow="0" w:firstColumn="0" w:lastColumn="0" w:noHBand="0" w:noVBand="0"/>
      </w:tblPr>
      <w:tblGrid>
        <w:gridCol w:w="636"/>
        <w:gridCol w:w="8719"/>
      </w:tblGrid>
      <w:tr w:rsidR="00CE56A0" w:rsidRPr="00317C2E" w14:paraId="5F69B814"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6DDF0C48" w14:textId="38C6700A" w:rsidR="00CE56A0" w:rsidRPr="00317C2E" w:rsidRDefault="00CE56A0" w:rsidP="009E4EFC">
            <w:pPr>
              <w:spacing w:line="254" w:lineRule="auto"/>
              <w:rPr>
                <w:lang w:val="de-DE"/>
              </w:rPr>
            </w:pPr>
            <w:r>
              <w:rPr>
                <w:rFonts w:ascii="Arial" w:eastAsia="Arial" w:hAnsi="Arial" w:cs="Arial"/>
                <w:color w:val="000000"/>
                <w:sz w:val="20"/>
                <w:szCs w:val="20"/>
                <w:lang w:val="de-DE" w:eastAsia="en-US"/>
              </w:rPr>
              <w:t>1.</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20E72B02" w14:textId="584196B9" w:rsidR="00CE56A0" w:rsidRPr="00317C2E" w:rsidRDefault="00DE2DE6" w:rsidP="009E4EFC">
            <w:pPr>
              <w:spacing w:line="254" w:lineRule="auto"/>
              <w:rPr>
                <w:lang w:val="de-DE"/>
              </w:rPr>
            </w:pPr>
            <w:r>
              <w:rPr>
                <w:rFonts w:ascii="Arial" w:hAnsi="Arial"/>
                <w:sz w:val="20"/>
                <w:szCs w:val="20"/>
                <w:lang w:val="de-DE" w:eastAsia="en-US"/>
              </w:rPr>
              <w:t>mö</w:t>
            </w:r>
            <w:r w:rsidR="001E7396">
              <w:rPr>
                <w:rFonts w:ascii="Arial" w:hAnsi="Arial"/>
                <w:sz w:val="20"/>
                <w:szCs w:val="20"/>
                <w:lang w:val="de-DE" w:eastAsia="en-US"/>
              </w:rPr>
              <w:t>chtest wissen</w:t>
            </w:r>
          </w:p>
        </w:tc>
      </w:tr>
      <w:tr w:rsidR="00CE56A0" w:rsidRPr="00317C2E" w14:paraId="2671FB03"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75C7B4A0" w14:textId="345420C7" w:rsidR="00CE56A0" w:rsidRPr="00317C2E" w:rsidRDefault="00CE56A0" w:rsidP="009E4EFC">
            <w:pPr>
              <w:spacing w:line="254" w:lineRule="auto"/>
              <w:rPr>
                <w:lang w:val="de-DE"/>
              </w:rPr>
            </w:pPr>
            <w:r>
              <w:rPr>
                <w:rFonts w:ascii="Arial" w:eastAsia="Arial" w:hAnsi="Arial" w:cs="Arial"/>
                <w:color w:val="000000"/>
                <w:sz w:val="20"/>
                <w:szCs w:val="20"/>
                <w:lang w:val="de-DE" w:eastAsia="en-US"/>
              </w:rPr>
              <w:t>2</w:t>
            </w:r>
            <w:r w:rsidRPr="00317C2E">
              <w:rPr>
                <w:rFonts w:ascii="Arial" w:eastAsia="Arial" w:hAnsi="Arial" w:cs="Arial"/>
                <w:color w:val="000000"/>
                <w:sz w:val="20"/>
                <w:szCs w:val="20"/>
                <w:lang w:val="de-DE" w:eastAsia="en-US"/>
              </w:rPr>
              <w:t>.</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09694468" w14:textId="01299099" w:rsidR="00CE56A0" w:rsidRPr="00317C2E" w:rsidRDefault="00DE2DE6" w:rsidP="009E4EFC">
            <w:pPr>
              <w:spacing w:line="254" w:lineRule="auto"/>
              <w:rPr>
                <w:lang w:val="de-DE"/>
              </w:rPr>
            </w:pPr>
            <w:r>
              <w:rPr>
                <w:rFonts w:ascii="Arial" w:hAnsi="Arial"/>
                <w:sz w:val="20"/>
                <w:szCs w:val="20"/>
                <w:lang w:val="de-DE" w:eastAsia="en-US"/>
              </w:rPr>
              <w:t>stehe meistens zwischen 8 und 7 Uhr auf</w:t>
            </w:r>
          </w:p>
        </w:tc>
      </w:tr>
      <w:tr w:rsidR="00CE56A0" w:rsidRPr="00317C2E" w14:paraId="16B757E2"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7DB76286" w14:textId="5F603630" w:rsidR="00CE56A0" w:rsidRPr="00317C2E" w:rsidRDefault="00CE56A0" w:rsidP="009E4EFC">
            <w:pPr>
              <w:spacing w:line="254" w:lineRule="auto"/>
              <w:rPr>
                <w:lang w:val="de-DE"/>
              </w:rPr>
            </w:pPr>
            <w:r>
              <w:rPr>
                <w:rFonts w:ascii="Arial" w:eastAsia="Arial" w:hAnsi="Arial" w:cs="Arial"/>
                <w:color w:val="000000"/>
                <w:sz w:val="20"/>
                <w:szCs w:val="20"/>
                <w:lang w:val="de-DE" w:eastAsia="en-US"/>
              </w:rPr>
              <w:t>3</w:t>
            </w:r>
            <w:r w:rsidRPr="00317C2E">
              <w:rPr>
                <w:rFonts w:ascii="Arial" w:eastAsia="Arial" w:hAnsi="Arial" w:cs="Arial"/>
                <w:color w:val="000000"/>
                <w:sz w:val="20"/>
                <w:szCs w:val="20"/>
                <w:lang w:val="de-DE" w:eastAsia="en-US"/>
              </w:rPr>
              <w:t>.</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7F4BB6F9" w14:textId="395454E4" w:rsidR="00CE56A0" w:rsidRPr="00317C2E" w:rsidRDefault="00FC4175" w:rsidP="009E4EFC">
            <w:pPr>
              <w:spacing w:line="254" w:lineRule="auto"/>
              <w:rPr>
                <w:lang w:val="de-DE"/>
              </w:rPr>
            </w:pPr>
            <w:r>
              <w:rPr>
                <w:rFonts w:ascii="Arial" w:hAnsi="Arial"/>
                <w:sz w:val="20"/>
                <w:szCs w:val="20"/>
                <w:lang w:val="de-DE" w:eastAsia="en-US"/>
              </w:rPr>
              <w:t>bin ich bis 17 Uhr an der Uni</w:t>
            </w:r>
          </w:p>
        </w:tc>
      </w:tr>
      <w:tr w:rsidR="00CE56A0" w:rsidRPr="00317C2E" w14:paraId="3B289927"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12B34276" w14:textId="21CE1EEC" w:rsidR="00CE56A0" w:rsidRPr="00317C2E" w:rsidRDefault="00CE56A0" w:rsidP="009E4EFC">
            <w:pPr>
              <w:spacing w:line="254" w:lineRule="auto"/>
              <w:rPr>
                <w:lang w:val="de-DE"/>
              </w:rPr>
            </w:pPr>
            <w:r>
              <w:rPr>
                <w:rFonts w:ascii="Arial" w:eastAsia="Arial" w:hAnsi="Arial" w:cs="Arial"/>
                <w:color w:val="000000"/>
                <w:sz w:val="20"/>
                <w:szCs w:val="20"/>
                <w:lang w:val="de-DE" w:eastAsia="en-US"/>
              </w:rPr>
              <w:t>4</w:t>
            </w:r>
            <w:r w:rsidRPr="00317C2E">
              <w:rPr>
                <w:rFonts w:ascii="Arial" w:eastAsia="Arial" w:hAnsi="Arial" w:cs="Arial"/>
                <w:color w:val="000000"/>
                <w:sz w:val="20"/>
                <w:szCs w:val="20"/>
                <w:lang w:val="de-DE" w:eastAsia="en-US"/>
              </w:rPr>
              <w:t>.</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020955AE" w14:textId="1FA9610F" w:rsidR="00CE56A0" w:rsidRPr="00317C2E" w:rsidRDefault="00FC4175" w:rsidP="009E4EFC">
            <w:pPr>
              <w:spacing w:line="254" w:lineRule="auto"/>
              <w:rPr>
                <w:lang w:val="de-DE"/>
              </w:rPr>
            </w:pPr>
            <w:r>
              <w:rPr>
                <w:rFonts w:ascii="Arial" w:hAnsi="Arial"/>
                <w:sz w:val="20"/>
                <w:szCs w:val="20"/>
                <w:lang w:val="de-DE" w:eastAsia="en-US"/>
              </w:rPr>
              <w:t>Ich hatte Geburtstag</w:t>
            </w:r>
          </w:p>
        </w:tc>
      </w:tr>
      <w:tr w:rsidR="00CE56A0" w:rsidRPr="00317C2E" w14:paraId="3AA7B300" w14:textId="77777777" w:rsidTr="009E4EFC">
        <w:trPr>
          <w:trHeight w:val="70"/>
        </w:trPr>
        <w:tc>
          <w:tcPr>
            <w:tcW w:w="636" w:type="dxa"/>
            <w:tcBorders>
              <w:top w:val="single" w:sz="4" w:space="0" w:color="00000A"/>
              <w:left w:val="single" w:sz="4" w:space="0" w:color="00000A"/>
              <w:bottom w:val="single" w:sz="4" w:space="0" w:color="00000A"/>
            </w:tcBorders>
            <w:shd w:val="clear" w:color="auto" w:fill="FFFFFF"/>
          </w:tcPr>
          <w:p w14:paraId="1F8835B4" w14:textId="7B84FB54" w:rsidR="00CE56A0" w:rsidRPr="00317C2E" w:rsidRDefault="00CE56A0" w:rsidP="009E4EFC">
            <w:pPr>
              <w:spacing w:line="254" w:lineRule="auto"/>
              <w:rPr>
                <w:lang w:val="de-DE"/>
              </w:rPr>
            </w:pPr>
            <w:r>
              <w:rPr>
                <w:rFonts w:ascii="Arial" w:eastAsia="Arial" w:hAnsi="Arial" w:cs="Arial"/>
                <w:color w:val="000000"/>
                <w:sz w:val="20"/>
                <w:szCs w:val="20"/>
                <w:lang w:val="de-DE" w:eastAsia="en-US"/>
              </w:rPr>
              <w:t>5</w:t>
            </w:r>
            <w:r w:rsidRPr="00317C2E">
              <w:rPr>
                <w:rFonts w:ascii="Arial" w:eastAsia="Arial" w:hAnsi="Arial" w:cs="Arial"/>
                <w:color w:val="000000"/>
                <w:sz w:val="20"/>
                <w:szCs w:val="20"/>
                <w:lang w:val="de-DE" w:eastAsia="en-US"/>
              </w:rPr>
              <w:t>.</w:t>
            </w:r>
          </w:p>
        </w:tc>
        <w:tc>
          <w:tcPr>
            <w:tcW w:w="8719" w:type="dxa"/>
            <w:tcBorders>
              <w:top w:val="single" w:sz="4" w:space="0" w:color="00000A"/>
              <w:left w:val="single" w:sz="4" w:space="0" w:color="00000A"/>
              <w:bottom w:val="single" w:sz="4" w:space="0" w:color="00000A"/>
              <w:right w:val="single" w:sz="4" w:space="0" w:color="00000A"/>
            </w:tcBorders>
            <w:shd w:val="clear" w:color="auto" w:fill="FFFFFF"/>
          </w:tcPr>
          <w:p w14:paraId="4780FE47" w14:textId="3BDDEC11" w:rsidR="00CE56A0" w:rsidRPr="00317C2E" w:rsidRDefault="001F430E" w:rsidP="009E4EFC">
            <w:pPr>
              <w:spacing w:line="254" w:lineRule="auto"/>
              <w:rPr>
                <w:lang w:val="de-DE"/>
              </w:rPr>
            </w:pPr>
            <w:r>
              <w:rPr>
                <w:rFonts w:ascii="Arial" w:hAnsi="Arial"/>
                <w:sz w:val="20"/>
                <w:szCs w:val="20"/>
                <w:lang w:val="de-DE" w:eastAsia="en-US"/>
              </w:rPr>
              <w:t>viel Bier getrunken</w:t>
            </w:r>
          </w:p>
        </w:tc>
      </w:tr>
    </w:tbl>
    <w:p w14:paraId="18C0C232" w14:textId="77777777" w:rsidR="00CE56A0" w:rsidRPr="00317C2E" w:rsidRDefault="00CE56A0">
      <w:pPr>
        <w:spacing w:line="360" w:lineRule="auto"/>
        <w:rPr>
          <w:rFonts w:ascii="Arial" w:hAnsi="Arial"/>
          <w:sz w:val="20"/>
          <w:szCs w:val="20"/>
          <w:lang w:val="de-DE"/>
        </w:rPr>
      </w:pPr>
    </w:p>
    <w:sectPr w:rsidR="00CE56A0" w:rsidRPr="00317C2E">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9"/>
    <w:lvl w:ilvl="0">
      <w:start w:val="1"/>
      <w:numFmt w:val="decimal"/>
      <w:lvlText w:val="%1."/>
      <w:lvlJc w:val="left"/>
      <w:pPr>
        <w:tabs>
          <w:tab w:val="num" w:pos="0"/>
        </w:tabs>
        <w:ind w:left="720" w:hanging="360"/>
      </w:pPr>
      <w:rPr>
        <w:rFonts w:ascii="Arial" w:eastAsia="Arial" w:hAnsi="Arial" w:cs="Arial"/>
        <w:b/>
        <w:sz w:val="20"/>
        <w:szCs w:val="20"/>
        <w:lang w:val="de-DE"/>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lvl w:ilvl="0">
      <w:start w:val="1"/>
      <w:numFmt w:val="decimal"/>
      <w:lvlText w:val="%1."/>
      <w:lvlJc w:val="left"/>
      <w:pPr>
        <w:tabs>
          <w:tab w:val="num" w:pos="0"/>
        </w:tabs>
        <w:ind w:left="720" w:hanging="360"/>
      </w:pPr>
      <w:rPr>
        <w:rFonts w:ascii="Arial" w:eastAsia="Arial" w:hAnsi="Arial" w:cs="Arial"/>
        <w:b/>
        <w:sz w:val="20"/>
        <w:szCs w:val="20"/>
        <w:lang w:val="de-DE"/>
      </w:rPr>
    </w:lvl>
    <w:lvl w:ilvl="1">
      <w:start w:val="1"/>
      <w:numFmt w:val="upp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A264F52"/>
    <w:multiLevelType w:val="multilevel"/>
    <w:tmpl w:val="9FB0CD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CC446E0"/>
    <w:multiLevelType w:val="hybridMultilevel"/>
    <w:tmpl w:val="9F5AA640"/>
    <w:lvl w:ilvl="0" w:tplc="89004F82">
      <w:start w:val="6"/>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2798359B"/>
    <w:multiLevelType w:val="hybridMultilevel"/>
    <w:tmpl w:val="62A848D0"/>
    <w:lvl w:ilvl="0" w:tplc="6E342AFC">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4F0A7F09"/>
    <w:multiLevelType w:val="hybridMultilevel"/>
    <w:tmpl w:val="470E51A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F6D17C6"/>
    <w:multiLevelType w:val="hybridMultilevel"/>
    <w:tmpl w:val="D7E8616A"/>
    <w:lvl w:ilvl="0" w:tplc="72520C50">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6E493643"/>
    <w:multiLevelType w:val="hybridMultilevel"/>
    <w:tmpl w:val="9F146E8A"/>
    <w:lvl w:ilvl="0" w:tplc="B34E36A4">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7A3A4675"/>
    <w:multiLevelType w:val="hybridMultilevel"/>
    <w:tmpl w:val="719E147E"/>
    <w:lvl w:ilvl="0" w:tplc="70F4AE9A">
      <w:start w:val="1"/>
      <w:numFmt w:val="upp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1339874">
    <w:abstractNumId w:val="0"/>
  </w:num>
  <w:num w:numId="2" w16cid:durableId="1832525113">
    <w:abstractNumId w:val="1"/>
  </w:num>
  <w:num w:numId="3" w16cid:durableId="683168330">
    <w:abstractNumId w:val="2"/>
  </w:num>
  <w:num w:numId="4" w16cid:durableId="1631781112">
    <w:abstractNumId w:val="3"/>
  </w:num>
  <w:num w:numId="5" w16cid:durableId="383722055">
    <w:abstractNumId w:val="5"/>
  </w:num>
  <w:num w:numId="6" w16cid:durableId="1621492940">
    <w:abstractNumId w:val="7"/>
  </w:num>
  <w:num w:numId="7" w16cid:durableId="1317413573">
    <w:abstractNumId w:val="6"/>
  </w:num>
  <w:num w:numId="8" w16cid:durableId="1481920132">
    <w:abstractNumId w:val="8"/>
  </w:num>
  <w:num w:numId="9" w16cid:durableId="1725105113">
    <w:abstractNumId w:val="4"/>
  </w:num>
  <w:num w:numId="10" w16cid:durableId="8527679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D70"/>
    <w:rsid w:val="000079F0"/>
    <w:rsid w:val="00017BA2"/>
    <w:rsid w:val="00022BAB"/>
    <w:rsid w:val="00074CBB"/>
    <w:rsid w:val="000E012B"/>
    <w:rsid w:val="00110DE2"/>
    <w:rsid w:val="001368ED"/>
    <w:rsid w:val="00140ADA"/>
    <w:rsid w:val="00152B7E"/>
    <w:rsid w:val="00156BF3"/>
    <w:rsid w:val="001C1698"/>
    <w:rsid w:val="001C293F"/>
    <w:rsid w:val="001C5F97"/>
    <w:rsid w:val="001C78E7"/>
    <w:rsid w:val="001E7396"/>
    <w:rsid w:val="001F430E"/>
    <w:rsid w:val="001F5048"/>
    <w:rsid w:val="001F63C2"/>
    <w:rsid w:val="00212D70"/>
    <w:rsid w:val="00222103"/>
    <w:rsid w:val="00233DE6"/>
    <w:rsid w:val="00241C40"/>
    <w:rsid w:val="00250E74"/>
    <w:rsid w:val="00267AEF"/>
    <w:rsid w:val="002D3A9C"/>
    <w:rsid w:val="002F3DF9"/>
    <w:rsid w:val="002F592A"/>
    <w:rsid w:val="00312854"/>
    <w:rsid w:val="00312CA1"/>
    <w:rsid w:val="00317C2E"/>
    <w:rsid w:val="00326C6D"/>
    <w:rsid w:val="00355114"/>
    <w:rsid w:val="00360FC4"/>
    <w:rsid w:val="00365ADC"/>
    <w:rsid w:val="003802D4"/>
    <w:rsid w:val="00397759"/>
    <w:rsid w:val="003B6730"/>
    <w:rsid w:val="003B7438"/>
    <w:rsid w:val="003C09E6"/>
    <w:rsid w:val="003C2BBC"/>
    <w:rsid w:val="003C3DB3"/>
    <w:rsid w:val="003D3150"/>
    <w:rsid w:val="003F22A1"/>
    <w:rsid w:val="0040005D"/>
    <w:rsid w:val="0045120B"/>
    <w:rsid w:val="00456738"/>
    <w:rsid w:val="00484677"/>
    <w:rsid w:val="00492F2D"/>
    <w:rsid w:val="00496913"/>
    <w:rsid w:val="004B4E98"/>
    <w:rsid w:val="004B5B96"/>
    <w:rsid w:val="004B7EA5"/>
    <w:rsid w:val="004F2CE8"/>
    <w:rsid w:val="0051696F"/>
    <w:rsid w:val="00521CBA"/>
    <w:rsid w:val="00523928"/>
    <w:rsid w:val="005767EA"/>
    <w:rsid w:val="005773B9"/>
    <w:rsid w:val="005907F1"/>
    <w:rsid w:val="005B30A5"/>
    <w:rsid w:val="00605F35"/>
    <w:rsid w:val="00620F48"/>
    <w:rsid w:val="0063517C"/>
    <w:rsid w:val="0065573F"/>
    <w:rsid w:val="0066247F"/>
    <w:rsid w:val="006B384D"/>
    <w:rsid w:val="006E1B69"/>
    <w:rsid w:val="006F1456"/>
    <w:rsid w:val="007012EF"/>
    <w:rsid w:val="007103BA"/>
    <w:rsid w:val="007112F4"/>
    <w:rsid w:val="00721EB7"/>
    <w:rsid w:val="00722641"/>
    <w:rsid w:val="00723B03"/>
    <w:rsid w:val="007431E4"/>
    <w:rsid w:val="007467EC"/>
    <w:rsid w:val="00755C4D"/>
    <w:rsid w:val="007639CC"/>
    <w:rsid w:val="00772686"/>
    <w:rsid w:val="00776CDB"/>
    <w:rsid w:val="007900F1"/>
    <w:rsid w:val="0079504A"/>
    <w:rsid w:val="00795A63"/>
    <w:rsid w:val="007A663B"/>
    <w:rsid w:val="007B4467"/>
    <w:rsid w:val="007C07A2"/>
    <w:rsid w:val="007D5AA7"/>
    <w:rsid w:val="007E6E45"/>
    <w:rsid w:val="007F490C"/>
    <w:rsid w:val="007F5517"/>
    <w:rsid w:val="007F63AC"/>
    <w:rsid w:val="00804571"/>
    <w:rsid w:val="00806F88"/>
    <w:rsid w:val="00811C18"/>
    <w:rsid w:val="00830B29"/>
    <w:rsid w:val="0084640B"/>
    <w:rsid w:val="008652C1"/>
    <w:rsid w:val="008716C6"/>
    <w:rsid w:val="0087589F"/>
    <w:rsid w:val="00880807"/>
    <w:rsid w:val="00882EE8"/>
    <w:rsid w:val="00883096"/>
    <w:rsid w:val="008841C9"/>
    <w:rsid w:val="008A2530"/>
    <w:rsid w:val="008A4404"/>
    <w:rsid w:val="008B57E7"/>
    <w:rsid w:val="008F33D5"/>
    <w:rsid w:val="0091083A"/>
    <w:rsid w:val="00912F16"/>
    <w:rsid w:val="009135D8"/>
    <w:rsid w:val="0097472D"/>
    <w:rsid w:val="009B3B35"/>
    <w:rsid w:val="009C73F0"/>
    <w:rsid w:val="009D0106"/>
    <w:rsid w:val="009D41BC"/>
    <w:rsid w:val="009F63FC"/>
    <w:rsid w:val="00A13865"/>
    <w:rsid w:val="00A1789C"/>
    <w:rsid w:val="00A17ADB"/>
    <w:rsid w:val="00A3436A"/>
    <w:rsid w:val="00A73585"/>
    <w:rsid w:val="00A86587"/>
    <w:rsid w:val="00A96AA5"/>
    <w:rsid w:val="00AA59E7"/>
    <w:rsid w:val="00AD0D1C"/>
    <w:rsid w:val="00AF1F28"/>
    <w:rsid w:val="00AF2915"/>
    <w:rsid w:val="00AF501A"/>
    <w:rsid w:val="00B13A14"/>
    <w:rsid w:val="00B13D30"/>
    <w:rsid w:val="00B25430"/>
    <w:rsid w:val="00B8518C"/>
    <w:rsid w:val="00B94050"/>
    <w:rsid w:val="00BB522E"/>
    <w:rsid w:val="00BB7199"/>
    <w:rsid w:val="00C42890"/>
    <w:rsid w:val="00C42DDA"/>
    <w:rsid w:val="00C75EC3"/>
    <w:rsid w:val="00C76C93"/>
    <w:rsid w:val="00C85A94"/>
    <w:rsid w:val="00CC6A2E"/>
    <w:rsid w:val="00CD324B"/>
    <w:rsid w:val="00CD68EA"/>
    <w:rsid w:val="00CD70BE"/>
    <w:rsid w:val="00CE56A0"/>
    <w:rsid w:val="00D11DDA"/>
    <w:rsid w:val="00D162B6"/>
    <w:rsid w:val="00D60450"/>
    <w:rsid w:val="00D62545"/>
    <w:rsid w:val="00D648E2"/>
    <w:rsid w:val="00D71877"/>
    <w:rsid w:val="00D844A0"/>
    <w:rsid w:val="00D85008"/>
    <w:rsid w:val="00D851CA"/>
    <w:rsid w:val="00DE2DE6"/>
    <w:rsid w:val="00DF4A23"/>
    <w:rsid w:val="00E02990"/>
    <w:rsid w:val="00E05269"/>
    <w:rsid w:val="00E060D3"/>
    <w:rsid w:val="00E26FBF"/>
    <w:rsid w:val="00E320F0"/>
    <w:rsid w:val="00E67942"/>
    <w:rsid w:val="00E85015"/>
    <w:rsid w:val="00E858CC"/>
    <w:rsid w:val="00E96397"/>
    <w:rsid w:val="00EA5969"/>
    <w:rsid w:val="00EB04C7"/>
    <w:rsid w:val="00EC1BE2"/>
    <w:rsid w:val="00EE52F7"/>
    <w:rsid w:val="00F221DD"/>
    <w:rsid w:val="00F239BF"/>
    <w:rsid w:val="00F25185"/>
    <w:rsid w:val="00F25D64"/>
    <w:rsid w:val="00F37FCF"/>
    <w:rsid w:val="00F56786"/>
    <w:rsid w:val="00F76F59"/>
    <w:rsid w:val="00F8316A"/>
    <w:rsid w:val="00F843B0"/>
    <w:rsid w:val="00F87B94"/>
    <w:rsid w:val="00FC2831"/>
    <w:rsid w:val="00FC4175"/>
    <w:rsid w:val="00FE63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D9A000"/>
  <w15:chartTrackingRefBased/>
  <w15:docId w15:val="{FB1D07DA-1E18-4C18-A5DC-56A650CC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overflowPunct w:val="0"/>
      <w:autoSpaceDE w:val="0"/>
    </w:pPr>
    <w:rPr>
      <w:rFonts w:ascii="Calibri" w:hAnsi="Calibri"/>
      <w:kern w:val="2"/>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Arial" w:hAnsi="Arial" w:cs="Arial"/>
      <w:b/>
      <w:sz w:val="20"/>
      <w:szCs w:val="20"/>
      <w:lang w:val="de-DE"/>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Domylnaczcionkaakapitu1">
    <w:name w:val="Domyślna czcionka akapitu1"/>
  </w:style>
  <w:style w:type="character" w:customStyle="1" w:styleId="TekstdymkaZnak">
    <w:name w:val="Tekst dymka Znak"/>
    <w:rPr>
      <w:rFonts w:ascii="Segoe UI" w:eastAsia="Times New Roman" w:hAnsi="Segoe UI" w:cs="Segoe UI"/>
      <w:kern w:val="2"/>
      <w:sz w:val="18"/>
      <w:szCs w:val="18"/>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NormalnyWeb">
    <w:name w:val="Normal (Web)"/>
    <w:basedOn w:val="Normalny"/>
    <w:pPr>
      <w:widowControl/>
      <w:suppressAutoHyphens w:val="0"/>
      <w:overflowPunct/>
      <w:autoSpaceDE/>
      <w:spacing w:before="280" w:after="280"/>
    </w:pPr>
    <w:rPr>
      <w:rFonts w:ascii="Times New Roman" w:hAnsi="Times New Roman"/>
      <w:kern w:val="0"/>
      <w:sz w:val="24"/>
      <w:szCs w:val="24"/>
    </w:rPr>
  </w:style>
  <w:style w:type="paragraph" w:styleId="Akapitzlist">
    <w:name w:val="List Paragraph"/>
    <w:basedOn w:val="Normalny"/>
    <w:uiPriority w:val="34"/>
    <w:qFormat/>
    <w:pPr>
      <w:ind w:left="720"/>
    </w:pPr>
  </w:style>
  <w:style w:type="paragraph" w:customStyle="1" w:styleId="Default">
    <w:name w:val="Default"/>
    <w:basedOn w:val="Normalny"/>
    <w:pPr>
      <w:widowControl/>
      <w:overflowPunct/>
    </w:pPr>
    <w:rPr>
      <w:rFonts w:ascii="Georgia" w:eastAsia="Georgia" w:hAnsi="Georgia" w:cs="Georgia"/>
      <w:color w:val="000000"/>
      <w:sz w:val="24"/>
      <w:szCs w:val="24"/>
      <w:lang w:bidi="hi-IN"/>
    </w:rPr>
  </w:style>
  <w:style w:type="paragraph" w:styleId="Tekstdymka">
    <w:name w:val="Balloon Text"/>
    <w:basedOn w:val="Normalny"/>
    <w:rPr>
      <w:rFonts w:ascii="Segoe UI" w:hAnsi="Segoe UI" w:cs="Segoe UI"/>
      <w:sz w:val="18"/>
      <w:szCs w:val="18"/>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table" w:styleId="Tabela-Siatka">
    <w:name w:val="Table Grid"/>
    <w:basedOn w:val="Standardowy"/>
    <w:uiPriority w:val="39"/>
    <w:rsid w:val="00A1789C"/>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AD0D1C"/>
    <w:rPr>
      <w:rFonts w:asciiTheme="minorHAnsi" w:eastAsiaTheme="minorHAnsi" w:hAnsiTheme="minorHAnsi" w:cstheme="minorBidi"/>
      <w:kern w:val="2"/>
      <w:sz w:val="24"/>
      <w:szCs w:val="24"/>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6</Pages>
  <Words>1535</Words>
  <Characters>9215</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Zawadzka</dc:creator>
  <cp:keywords/>
  <cp:lastModifiedBy>Adriana Szafarowicz</cp:lastModifiedBy>
  <cp:revision>156</cp:revision>
  <cp:lastPrinted>2026-05-16T15:17:00Z</cp:lastPrinted>
  <dcterms:created xsi:type="dcterms:W3CDTF">2026-05-16T08:56:00Z</dcterms:created>
  <dcterms:modified xsi:type="dcterms:W3CDTF">2026-05-16T15:19:00Z</dcterms:modified>
</cp:coreProperties>
</file>